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F6DE5" w14:textId="77777777" w:rsidR="005377AE" w:rsidRPr="005377AE" w:rsidRDefault="005377AE" w:rsidP="005377AE">
      <w:pPr>
        <w:suppressAutoHyphens w:val="0"/>
        <w:spacing w:line="276" w:lineRule="auto"/>
        <w:jc w:val="center"/>
        <w:rPr>
          <w:caps/>
          <w:sz w:val="28"/>
          <w:szCs w:val="28"/>
        </w:rPr>
      </w:pPr>
      <w:r w:rsidRPr="005377AE">
        <w:rPr>
          <w:caps/>
          <w:sz w:val="28"/>
          <w:szCs w:val="28"/>
        </w:rPr>
        <w:t>ГОСУДАРСТВЕННОЕ АВТОНОМНОЕ ПРОФЕССИОНАЛЬНОЕ ОБРАЗОВАТЕЛЬНОЕ УЧРЕЖДЕНИЕ Республики башкортостан</w:t>
      </w:r>
    </w:p>
    <w:p w14:paraId="0E77E4A1" w14:textId="77777777" w:rsidR="005377AE" w:rsidRPr="005377AE" w:rsidRDefault="005377AE" w:rsidP="005377AE">
      <w:pPr>
        <w:widowControl w:val="0"/>
        <w:spacing w:line="276" w:lineRule="auto"/>
        <w:jc w:val="center"/>
        <w:rPr>
          <w:caps/>
          <w:sz w:val="28"/>
          <w:szCs w:val="28"/>
        </w:rPr>
      </w:pPr>
      <w:r w:rsidRPr="005377AE">
        <w:rPr>
          <w:sz w:val="28"/>
          <w:szCs w:val="28"/>
        </w:rPr>
        <w:t>«УФИМСКИЙ МЕДИЦИНСКИЙ КОЛЛЕДЖ»</w:t>
      </w:r>
    </w:p>
    <w:p w14:paraId="288AA079" w14:textId="77777777" w:rsidR="005377AE" w:rsidRPr="005377AE" w:rsidRDefault="005377AE" w:rsidP="005377AE">
      <w:pPr>
        <w:widowControl w:val="0"/>
        <w:suppressAutoHyphens w:val="0"/>
        <w:autoSpaceDE w:val="0"/>
        <w:spacing w:line="276" w:lineRule="auto"/>
        <w:jc w:val="center"/>
        <w:rPr>
          <w:caps/>
          <w:sz w:val="28"/>
          <w:szCs w:val="28"/>
        </w:rPr>
      </w:pPr>
    </w:p>
    <w:p w14:paraId="693B0D55" w14:textId="77777777" w:rsidR="005377AE" w:rsidRPr="005377AE" w:rsidRDefault="005377AE" w:rsidP="005377AE">
      <w:pPr>
        <w:widowControl w:val="0"/>
        <w:suppressAutoHyphens w:val="0"/>
        <w:autoSpaceDE w:val="0"/>
        <w:jc w:val="center"/>
        <w:rPr>
          <w:caps/>
          <w:sz w:val="28"/>
          <w:szCs w:val="28"/>
        </w:rPr>
      </w:pPr>
    </w:p>
    <w:p w14:paraId="197B6BBE" w14:textId="77777777" w:rsidR="005377AE" w:rsidRPr="005377AE" w:rsidRDefault="005377AE" w:rsidP="005377AE">
      <w:pPr>
        <w:widowControl w:val="0"/>
        <w:suppressAutoHyphens w:val="0"/>
        <w:autoSpaceDE w:val="0"/>
        <w:jc w:val="center"/>
        <w:rPr>
          <w:caps/>
          <w:sz w:val="28"/>
          <w:szCs w:val="28"/>
        </w:rPr>
      </w:pPr>
    </w:p>
    <w:tbl>
      <w:tblPr>
        <w:tblStyle w:val="16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529"/>
      </w:tblGrid>
      <w:tr w:rsidR="005377AE" w:rsidRPr="005377AE" w14:paraId="168ADF89" w14:textId="77777777" w:rsidTr="005377AE">
        <w:tc>
          <w:tcPr>
            <w:tcW w:w="5211" w:type="dxa"/>
          </w:tcPr>
          <w:p w14:paraId="2EE12726" w14:textId="77777777" w:rsidR="005377AE" w:rsidRPr="005377AE" w:rsidRDefault="005377AE" w:rsidP="005377AE">
            <w:pPr>
              <w:widowControl w:val="0"/>
              <w:autoSpaceDE w:val="0"/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5529" w:type="dxa"/>
          </w:tcPr>
          <w:p w14:paraId="7B8E20BD" w14:textId="77777777" w:rsidR="005377AE" w:rsidRPr="005377AE" w:rsidRDefault="005377AE" w:rsidP="005377AE">
            <w:pPr>
              <w:widowControl w:val="0"/>
              <w:autoSpaceDE w:val="0"/>
              <w:jc w:val="center"/>
              <w:rPr>
                <w:caps/>
                <w:sz w:val="28"/>
                <w:szCs w:val="28"/>
              </w:rPr>
            </w:pPr>
          </w:p>
        </w:tc>
      </w:tr>
    </w:tbl>
    <w:p w14:paraId="68AE3B65" w14:textId="77777777" w:rsidR="00E026F2" w:rsidRPr="00C7223D" w:rsidRDefault="00E026F2" w:rsidP="001531C8">
      <w:pPr>
        <w:tabs>
          <w:tab w:val="left" w:pos="5670"/>
        </w:tabs>
        <w:rPr>
          <w:sz w:val="28"/>
          <w:szCs w:val="28"/>
          <w:lang w:eastAsia="ru-RU"/>
        </w:rPr>
      </w:pPr>
    </w:p>
    <w:p w14:paraId="7F298D78" w14:textId="77777777" w:rsidR="00E026F2" w:rsidRPr="00C7223D" w:rsidRDefault="00E026F2" w:rsidP="00E026F2">
      <w:pPr>
        <w:tabs>
          <w:tab w:val="left" w:pos="5670"/>
        </w:tabs>
        <w:ind w:firstLine="709"/>
        <w:jc w:val="both"/>
        <w:rPr>
          <w:sz w:val="28"/>
          <w:szCs w:val="28"/>
          <w:lang w:eastAsia="ru-RU"/>
        </w:rPr>
      </w:pPr>
    </w:p>
    <w:p w14:paraId="7825377E" w14:textId="77777777" w:rsidR="00E026F2" w:rsidRPr="00C7223D" w:rsidRDefault="00E026F2" w:rsidP="00E026F2">
      <w:pPr>
        <w:tabs>
          <w:tab w:val="left" w:pos="5670"/>
        </w:tabs>
        <w:ind w:firstLine="709"/>
        <w:jc w:val="both"/>
        <w:rPr>
          <w:sz w:val="28"/>
          <w:szCs w:val="28"/>
          <w:lang w:eastAsia="ru-RU"/>
        </w:rPr>
      </w:pPr>
    </w:p>
    <w:p w14:paraId="0523610F" w14:textId="7CECBBF0" w:rsidR="00E026F2" w:rsidRDefault="00E026F2" w:rsidP="00E026F2">
      <w:pPr>
        <w:tabs>
          <w:tab w:val="left" w:pos="5670"/>
        </w:tabs>
        <w:ind w:firstLine="709"/>
        <w:jc w:val="both"/>
        <w:rPr>
          <w:sz w:val="28"/>
          <w:szCs w:val="28"/>
          <w:lang w:eastAsia="ru-RU"/>
        </w:rPr>
      </w:pPr>
    </w:p>
    <w:p w14:paraId="2AC0DE79" w14:textId="77777777" w:rsidR="00B61035" w:rsidRDefault="00B61035" w:rsidP="00E026F2">
      <w:pPr>
        <w:tabs>
          <w:tab w:val="left" w:pos="5670"/>
        </w:tabs>
        <w:ind w:firstLine="709"/>
        <w:jc w:val="both"/>
        <w:rPr>
          <w:sz w:val="28"/>
          <w:szCs w:val="28"/>
          <w:lang w:eastAsia="ru-RU"/>
        </w:rPr>
      </w:pPr>
    </w:p>
    <w:p w14:paraId="0EB43A3B" w14:textId="77777777" w:rsidR="00B61035" w:rsidRDefault="00B61035" w:rsidP="00E026F2">
      <w:pPr>
        <w:tabs>
          <w:tab w:val="left" w:pos="5670"/>
        </w:tabs>
        <w:ind w:firstLine="709"/>
        <w:jc w:val="both"/>
        <w:rPr>
          <w:sz w:val="28"/>
          <w:szCs w:val="28"/>
          <w:lang w:eastAsia="ru-RU"/>
        </w:rPr>
      </w:pPr>
    </w:p>
    <w:p w14:paraId="501A8FF7" w14:textId="77777777" w:rsidR="00F555E9" w:rsidRDefault="00F555E9" w:rsidP="00E026F2">
      <w:pPr>
        <w:tabs>
          <w:tab w:val="left" w:pos="5670"/>
        </w:tabs>
        <w:ind w:firstLine="709"/>
        <w:jc w:val="both"/>
        <w:rPr>
          <w:sz w:val="28"/>
          <w:szCs w:val="28"/>
          <w:lang w:eastAsia="ru-RU"/>
        </w:rPr>
      </w:pPr>
    </w:p>
    <w:p w14:paraId="2611E33B" w14:textId="77777777" w:rsidR="00F555E9" w:rsidRPr="00C7223D" w:rsidRDefault="00F555E9" w:rsidP="00E026F2">
      <w:pPr>
        <w:tabs>
          <w:tab w:val="left" w:pos="5670"/>
        </w:tabs>
        <w:ind w:firstLine="709"/>
        <w:jc w:val="both"/>
        <w:rPr>
          <w:sz w:val="28"/>
          <w:szCs w:val="28"/>
          <w:lang w:eastAsia="ru-RU"/>
        </w:rPr>
      </w:pPr>
    </w:p>
    <w:p w14:paraId="394F34A5" w14:textId="26A6B337" w:rsidR="00E026F2" w:rsidRPr="00F555E9" w:rsidRDefault="00F555E9" w:rsidP="00F555E9">
      <w:pPr>
        <w:tabs>
          <w:tab w:val="left" w:pos="5670"/>
        </w:tabs>
        <w:spacing w:line="360" w:lineRule="auto"/>
        <w:ind w:firstLine="709"/>
        <w:jc w:val="center"/>
        <w:rPr>
          <w:b/>
          <w:sz w:val="28"/>
          <w:szCs w:val="28"/>
          <w:lang w:eastAsia="ru-RU"/>
        </w:rPr>
      </w:pPr>
      <w:r w:rsidRPr="00F555E9">
        <w:rPr>
          <w:b/>
          <w:sz w:val="28"/>
          <w:szCs w:val="28"/>
          <w:lang w:eastAsia="ru-RU"/>
        </w:rPr>
        <w:t>АННОТАЦИЯ</w:t>
      </w:r>
    </w:p>
    <w:p w14:paraId="2EA380A0" w14:textId="78898F55" w:rsidR="00E026F2" w:rsidRPr="00F555E9" w:rsidRDefault="00F555E9" w:rsidP="00F555E9">
      <w:pPr>
        <w:spacing w:line="360" w:lineRule="auto"/>
        <w:ind w:firstLine="709"/>
        <w:jc w:val="center"/>
        <w:rPr>
          <w:b/>
          <w:color w:val="000000"/>
          <w:sz w:val="28"/>
          <w:szCs w:val="28"/>
          <w:lang w:eastAsia="ru-RU"/>
        </w:rPr>
      </w:pPr>
      <w:r w:rsidRPr="00F555E9">
        <w:rPr>
          <w:b/>
          <w:color w:val="000000"/>
          <w:sz w:val="28"/>
          <w:szCs w:val="28"/>
          <w:lang w:eastAsia="ru-RU"/>
        </w:rPr>
        <w:t>рабочей программы производственной практики</w:t>
      </w:r>
    </w:p>
    <w:p w14:paraId="518A3611" w14:textId="0461E877" w:rsidR="00E026F2" w:rsidRPr="00F555E9" w:rsidRDefault="00F555E9" w:rsidP="00F555E9">
      <w:pPr>
        <w:spacing w:line="360" w:lineRule="auto"/>
        <w:ind w:firstLine="709"/>
        <w:jc w:val="center"/>
        <w:rPr>
          <w:b/>
          <w:color w:val="000000"/>
          <w:sz w:val="28"/>
          <w:szCs w:val="28"/>
          <w:lang w:eastAsia="ru-RU"/>
        </w:rPr>
      </w:pPr>
      <w:r w:rsidRPr="00F555E9">
        <w:rPr>
          <w:b/>
          <w:color w:val="000000"/>
          <w:sz w:val="28"/>
          <w:szCs w:val="28"/>
          <w:lang w:eastAsia="ru-RU"/>
        </w:rPr>
        <w:t xml:space="preserve">(по профилю специальности) </w:t>
      </w:r>
      <w:r w:rsidRPr="00F555E9">
        <w:rPr>
          <w:b/>
          <w:sz w:val="28"/>
          <w:szCs w:val="28"/>
          <w:lang w:eastAsia="ru-RU"/>
        </w:rPr>
        <w:t>профессионального модуля</w:t>
      </w:r>
    </w:p>
    <w:p w14:paraId="3E491001" w14:textId="3B1FDAD2" w:rsidR="00E026F2" w:rsidRPr="00F555E9" w:rsidRDefault="00E026F2" w:rsidP="00F555E9">
      <w:pPr>
        <w:spacing w:line="360" w:lineRule="auto"/>
        <w:ind w:firstLine="709"/>
        <w:jc w:val="center"/>
        <w:rPr>
          <w:b/>
          <w:sz w:val="28"/>
          <w:szCs w:val="28"/>
          <w:lang w:eastAsia="ru-RU"/>
        </w:rPr>
      </w:pPr>
      <w:r w:rsidRPr="00F555E9">
        <w:rPr>
          <w:b/>
          <w:sz w:val="28"/>
          <w:szCs w:val="28"/>
          <w:lang w:eastAsia="ru-RU"/>
        </w:rPr>
        <w:t>ПМ.03 Проведение лабораторных биохимических исследований</w:t>
      </w:r>
    </w:p>
    <w:p w14:paraId="241DD686" w14:textId="4DBA3E16" w:rsidR="00E026F2" w:rsidRPr="00C7223D" w:rsidRDefault="00E026F2" w:rsidP="00F555E9">
      <w:pPr>
        <w:spacing w:line="360" w:lineRule="auto"/>
        <w:ind w:firstLine="709"/>
        <w:jc w:val="center"/>
        <w:rPr>
          <w:sz w:val="28"/>
          <w:szCs w:val="28"/>
          <w:lang w:eastAsia="ru-RU"/>
        </w:rPr>
      </w:pPr>
      <w:r w:rsidRPr="00C7223D">
        <w:rPr>
          <w:sz w:val="28"/>
          <w:szCs w:val="28"/>
          <w:lang w:eastAsia="ru-RU"/>
        </w:rPr>
        <w:t>специальност</w:t>
      </w:r>
      <w:r w:rsidR="005377AE">
        <w:rPr>
          <w:sz w:val="28"/>
          <w:szCs w:val="28"/>
          <w:lang w:eastAsia="ru-RU"/>
        </w:rPr>
        <w:t>ь</w:t>
      </w:r>
      <w:r w:rsidRPr="00C7223D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31.</w:t>
      </w:r>
      <w:r w:rsidRPr="00C7223D">
        <w:rPr>
          <w:sz w:val="28"/>
          <w:szCs w:val="28"/>
          <w:lang w:eastAsia="ru-RU"/>
        </w:rPr>
        <w:t>0</w:t>
      </w:r>
      <w:r>
        <w:rPr>
          <w:sz w:val="28"/>
          <w:szCs w:val="28"/>
          <w:lang w:eastAsia="ru-RU"/>
        </w:rPr>
        <w:t>2.</w:t>
      </w:r>
      <w:r w:rsidRPr="00C7223D">
        <w:rPr>
          <w:sz w:val="28"/>
          <w:szCs w:val="28"/>
          <w:lang w:eastAsia="ru-RU"/>
        </w:rPr>
        <w:t>0</w:t>
      </w:r>
      <w:r>
        <w:rPr>
          <w:sz w:val="28"/>
          <w:szCs w:val="28"/>
          <w:lang w:eastAsia="ru-RU"/>
        </w:rPr>
        <w:t>3.Лабораторная диагностика</w:t>
      </w:r>
      <w:r w:rsidR="00B61035">
        <w:rPr>
          <w:sz w:val="28"/>
          <w:szCs w:val="28"/>
          <w:lang w:eastAsia="ru-RU"/>
        </w:rPr>
        <w:t xml:space="preserve"> </w:t>
      </w:r>
      <w:r w:rsidRPr="00C7223D">
        <w:rPr>
          <w:sz w:val="28"/>
          <w:szCs w:val="28"/>
          <w:lang w:eastAsia="ru-RU"/>
        </w:rPr>
        <w:t>(базовой</w:t>
      </w:r>
      <w:r>
        <w:rPr>
          <w:sz w:val="28"/>
          <w:szCs w:val="28"/>
          <w:lang w:eastAsia="ru-RU"/>
        </w:rPr>
        <w:t xml:space="preserve"> подготовки)</w:t>
      </w:r>
    </w:p>
    <w:p w14:paraId="27BB901F" w14:textId="77777777" w:rsidR="00E026F2" w:rsidRPr="00C7223D" w:rsidRDefault="00E026F2" w:rsidP="005377AE">
      <w:pPr>
        <w:spacing w:line="360" w:lineRule="auto"/>
        <w:ind w:firstLine="709"/>
        <w:jc w:val="center"/>
        <w:rPr>
          <w:sz w:val="28"/>
          <w:szCs w:val="28"/>
          <w:lang w:eastAsia="ru-RU"/>
        </w:rPr>
      </w:pPr>
    </w:p>
    <w:p w14:paraId="6194CD00" w14:textId="77777777" w:rsidR="00E026F2" w:rsidRPr="00C7223D" w:rsidRDefault="00E026F2" w:rsidP="00E026F2">
      <w:pPr>
        <w:ind w:firstLine="709"/>
        <w:jc w:val="both"/>
        <w:rPr>
          <w:sz w:val="28"/>
          <w:szCs w:val="28"/>
          <w:lang w:eastAsia="ru-RU"/>
        </w:rPr>
      </w:pPr>
    </w:p>
    <w:p w14:paraId="24896DBE" w14:textId="77777777" w:rsidR="00E026F2" w:rsidRPr="00C7223D" w:rsidRDefault="00E026F2" w:rsidP="00E026F2">
      <w:pPr>
        <w:ind w:firstLine="709"/>
        <w:jc w:val="both"/>
        <w:rPr>
          <w:sz w:val="28"/>
          <w:szCs w:val="28"/>
          <w:lang w:eastAsia="ru-RU"/>
        </w:rPr>
      </w:pPr>
    </w:p>
    <w:p w14:paraId="4743C559" w14:textId="77777777" w:rsidR="00E026F2" w:rsidRPr="00C7223D" w:rsidRDefault="00E026F2" w:rsidP="00E026F2">
      <w:pPr>
        <w:ind w:firstLine="709"/>
        <w:jc w:val="both"/>
        <w:rPr>
          <w:sz w:val="28"/>
          <w:szCs w:val="28"/>
          <w:lang w:eastAsia="ru-RU"/>
        </w:rPr>
      </w:pPr>
    </w:p>
    <w:p w14:paraId="0DF6D16F" w14:textId="332A94D1" w:rsidR="00E026F2" w:rsidRDefault="00E026F2" w:rsidP="00E026F2">
      <w:pPr>
        <w:ind w:firstLine="709"/>
        <w:jc w:val="both"/>
        <w:rPr>
          <w:sz w:val="28"/>
          <w:szCs w:val="28"/>
          <w:lang w:eastAsia="ru-RU"/>
        </w:rPr>
      </w:pPr>
    </w:p>
    <w:p w14:paraId="039BF64A" w14:textId="114418A0" w:rsidR="00B61035" w:rsidRDefault="00B61035" w:rsidP="00E026F2">
      <w:pPr>
        <w:ind w:firstLine="709"/>
        <w:jc w:val="both"/>
        <w:rPr>
          <w:sz w:val="28"/>
          <w:szCs w:val="28"/>
          <w:lang w:eastAsia="ru-RU"/>
        </w:rPr>
      </w:pPr>
    </w:p>
    <w:p w14:paraId="7C717E40" w14:textId="29054C12" w:rsidR="00B61035" w:rsidRDefault="00B61035" w:rsidP="00E026F2">
      <w:pPr>
        <w:ind w:firstLine="709"/>
        <w:jc w:val="both"/>
        <w:rPr>
          <w:sz w:val="28"/>
          <w:szCs w:val="28"/>
          <w:lang w:eastAsia="ru-RU"/>
        </w:rPr>
      </w:pPr>
    </w:p>
    <w:p w14:paraId="3C0469B7" w14:textId="77777777" w:rsidR="00B61035" w:rsidRPr="00C7223D" w:rsidRDefault="00B61035" w:rsidP="00E026F2">
      <w:pPr>
        <w:ind w:firstLine="709"/>
        <w:jc w:val="both"/>
        <w:rPr>
          <w:sz w:val="28"/>
          <w:szCs w:val="28"/>
          <w:lang w:eastAsia="ru-RU"/>
        </w:rPr>
      </w:pPr>
    </w:p>
    <w:p w14:paraId="50CD4A98" w14:textId="77777777" w:rsidR="00E026F2" w:rsidRPr="00C7223D" w:rsidRDefault="00E026F2" w:rsidP="00E026F2">
      <w:pPr>
        <w:ind w:firstLine="709"/>
        <w:jc w:val="both"/>
        <w:rPr>
          <w:sz w:val="28"/>
          <w:szCs w:val="28"/>
          <w:lang w:eastAsia="ru-RU"/>
        </w:rPr>
      </w:pPr>
    </w:p>
    <w:p w14:paraId="6EB376B1" w14:textId="77777777" w:rsidR="00E026F2" w:rsidRPr="00C7223D" w:rsidRDefault="00E026F2" w:rsidP="00E026F2">
      <w:pPr>
        <w:ind w:firstLine="709"/>
        <w:jc w:val="both"/>
        <w:rPr>
          <w:sz w:val="28"/>
          <w:szCs w:val="28"/>
          <w:lang w:eastAsia="ru-RU"/>
        </w:rPr>
      </w:pPr>
    </w:p>
    <w:p w14:paraId="75DD5D75" w14:textId="77777777" w:rsidR="00E026F2" w:rsidRPr="00C7223D" w:rsidRDefault="00E026F2" w:rsidP="00E026F2">
      <w:pPr>
        <w:ind w:firstLine="709"/>
        <w:jc w:val="both"/>
        <w:rPr>
          <w:sz w:val="28"/>
          <w:szCs w:val="28"/>
          <w:lang w:eastAsia="ru-RU"/>
        </w:rPr>
      </w:pPr>
    </w:p>
    <w:p w14:paraId="485746C4" w14:textId="77777777" w:rsidR="00E026F2" w:rsidRPr="00C7223D" w:rsidRDefault="00E026F2" w:rsidP="00E026F2">
      <w:pPr>
        <w:ind w:firstLine="709"/>
        <w:jc w:val="both"/>
        <w:rPr>
          <w:sz w:val="28"/>
          <w:szCs w:val="28"/>
          <w:lang w:eastAsia="ru-RU"/>
        </w:rPr>
      </w:pPr>
    </w:p>
    <w:p w14:paraId="5742B162" w14:textId="77777777" w:rsidR="00A64625" w:rsidRDefault="00A64625" w:rsidP="005377AE">
      <w:pPr>
        <w:widowControl w:val="0"/>
        <w:rPr>
          <w:sz w:val="28"/>
          <w:szCs w:val="28"/>
          <w:lang w:eastAsia="ru-RU"/>
        </w:rPr>
      </w:pPr>
    </w:p>
    <w:p w14:paraId="349BD0D2" w14:textId="7223DCEF" w:rsidR="00E026F2" w:rsidRPr="00C7223D" w:rsidRDefault="00E026F2" w:rsidP="001531C8">
      <w:pPr>
        <w:widowControl w:val="0"/>
        <w:jc w:val="center"/>
        <w:rPr>
          <w:i/>
          <w:sz w:val="28"/>
          <w:szCs w:val="28"/>
          <w:lang w:eastAsia="ru-RU"/>
        </w:rPr>
      </w:pPr>
      <w:r w:rsidRPr="00C7223D">
        <w:rPr>
          <w:sz w:val="28"/>
          <w:szCs w:val="28"/>
          <w:lang w:eastAsia="ru-RU"/>
        </w:rPr>
        <w:br w:type="page"/>
      </w:r>
    </w:p>
    <w:p w14:paraId="68A9C272" w14:textId="77777777" w:rsidR="00B86F42" w:rsidRPr="00C7223D" w:rsidRDefault="00B86F42" w:rsidP="00584776">
      <w:pPr>
        <w:widowControl w:val="0"/>
        <w:numPr>
          <w:ilvl w:val="0"/>
          <w:numId w:val="4"/>
        </w:numPr>
        <w:tabs>
          <w:tab w:val="left" w:pos="284"/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center"/>
        <w:rPr>
          <w:b/>
          <w:caps/>
          <w:sz w:val="28"/>
          <w:szCs w:val="28"/>
          <w:lang w:eastAsia="ru-RU"/>
        </w:rPr>
      </w:pPr>
      <w:r w:rsidRPr="00C7223D">
        <w:rPr>
          <w:b/>
          <w:caps/>
          <w:sz w:val="28"/>
          <w:szCs w:val="28"/>
          <w:lang w:eastAsia="ru-RU"/>
        </w:rPr>
        <w:lastRenderedPageBreak/>
        <w:t>паспорт РАБОЧЕЙ ПРОГРАММЫ ПРОИЗВОДСТВЕННОЙ ПРАКТИКИ</w:t>
      </w:r>
    </w:p>
    <w:p w14:paraId="539583DA" w14:textId="77777777" w:rsidR="00B86F42" w:rsidRPr="00C7223D" w:rsidRDefault="00B86F42" w:rsidP="00B86F42">
      <w:pPr>
        <w:widowControl w:val="0"/>
        <w:tabs>
          <w:tab w:val="left" w:pos="284"/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caps/>
          <w:sz w:val="28"/>
          <w:szCs w:val="28"/>
          <w:lang w:eastAsia="ru-RU"/>
        </w:rPr>
      </w:pPr>
    </w:p>
    <w:p w14:paraId="29F02660" w14:textId="77777777" w:rsidR="00E026F2" w:rsidRPr="00FC7131" w:rsidRDefault="00E026F2" w:rsidP="00E026F2">
      <w:pPr>
        <w:ind w:firstLine="709"/>
        <w:jc w:val="both"/>
        <w:rPr>
          <w:b/>
          <w:color w:val="000000"/>
          <w:sz w:val="28"/>
          <w:szCs w:val="28"/>
          <w:lang w:eastAsia="ru-RU"/>
        </w:rPr>
      </w:pPr>
      <w:r w:rsidRPr="00C7223D">
        <w:rPr>
          <w:b/>
          <w:sz w:val="28"/>
          <w:szCs w:val="28"/>
          <w:lang w:eastAsia="ru-RU"/>
        </w:rPr>
        <w:t>ПМ. 0</w:t>
      </w:r>
      <w:r>
        <w:rPr>
          <w:b/>
          <w:sz w:val="28"/>
          <w:szCs w:val="28"/>
          <w:lang w:eastAsia="ru-RU"/>
        </w:rPr>
        <w:t>3</w:t>
      </w:r>
      <w:r w:rsidRPr="00C7223D">
        <w:rPr>
          <w:b/>
          <w:sz w:val="28"/>
          <w:szCs w:val="28"/>
          <w:lang w:eastAsia="ru-RU"/>
        </w:rPr>
        <w:t xml:space="preserve">.  </w:t>
      </w:r>
      <w:r>
        <w:rPr>
          <w:b/>
          <w:sz w:val="28"/>
          <w:szCs w:val="28"/>
          <w:lang w:eastAsia="ru-RU"/>
        </w:rPr>
        <w:t xml:space="preserve">Проведение лабораторных биохимических исследований </w:t>
      </w:r>
      <w:r w:rsidRPr="00C7223D">
        <w:rPr>
          <w:b/>
          <w:sz w:val="28"/>
          <w:szCs w:val="28"/>
          <w:lang w:eastAsia="ru-RU"/>
        </w:rPr>
        <w:t xml:space="preserve">для специальности </w:t>
      </w:r>
      <w:r w:rsidRPr="00FC7131">
        <w:rPr>
          <w:b/>
          <w:color w:val="000000"/>
          <w:sz w:val="28"/>
          <w:szCs w:val="28"/>
          <w:lang w:eastAsia="ru-RU"/>
        </w:rPr>
        <w:t>31.02.03.Лабораторная диагностика (базовой подготовки)</w:t>
      </w:r>
    </w:p>
    <w:p w14:paraId="7CFD0517" w14:textId="77777777" w:rsidR="00E026F2" w:rsidRPr="00FC7131" w:rsidRDefault="00E026F2" w:rsidP="00E026F2">
      <w:pPr>
        <w:ind w:firstLine="709"/>
        <w:jc w:val="both"/>
        <w:rPr>
          <w:b/>
          <w:sz w:val="28"/>
          <w:szCs w:val="28"/>
          <w:lang w:eastAsia="ru-RU"/>
        </w:rPr>
      </w:pPr>
    </w:p>
    <w:p w14:paraId="11B949DB" w14:textId="77777777" w:rsidR="00E026F2" w:rsidRPr="00C7223D" w:rsidRDefault="00E026F2" w:rsidP="00E026F2">
      <w:pPr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1.1</w:t>
      </w:r>
      <w:r w:rsidRPr="00C7223D">
        <w:rPr>
          <w:b/>
          <w:sz w:val="28"/>
          <w:szCs w:val="28"/>
          <w:lang w:eastAsia="ru-RU"/>
        </w:rPr>
        <w:t xml:space="preserve">.Цели и задачи производственной практики (по профилю </w:t>
      </w:r>
      <w:r>
        <w:rPr>
          <w:b/>
          <w:sz w:val="28"/>
          <w:szCs w:val="28"/>
          <w:lang w:eastAsia="ru-RU"/>
        </w:rPr>
        <w:t>с</w:t>
      </w:r>
      <w:r w:rsidRPr="00C7223D">
        <w:rPr>
          <w:b/>
          <w:sz w:val="28"/>
          <w:szCs w:val="28"/>
          <w:lang w:eastAsia="ru-RU"/>
        </w:rPr>
        <w:t>пециальности):</w:t>
      </w:r>
    </w:p>
    <w:p w14:paraId="0C530BD6" w14:textId="77777777" w:rsidR="00E026F2" w:rsidRPr="005F6868" w:rsidRDefault="00E026F2" w:rsidP="00E026F2">
      <w:pPr>
        <w:ind w:firstLine="709"/>
        <w:jc w:val="both"/>
        <w:rPr>
          <w:sz w:val="28"/>
          <w:szCs w:val="28"/>
          <w:lang w:eastAsia="ru-RU"/>
        </w:rPr>
      </w:pPr>
      <w:r w:rsidRPr="00C7223D">
        <w:rPr>
          <w:sz w:val="28"/>
          <w:szCs w:val="28"/>
          <w:lang w:eastAsia="ru-RU"/>
        </w:rPr>
        <w:t xml:space="preserve">Формирование общих и профессиональных компетенций, приобретение необходимых умений и опыта практической работы </w:t>
      </w:r>
      <w:r w:rsidRPr="005F6868">
        <w:rPr>
          <w:sz w:val="28"/>
          <w:szCs w:val="28"/>
          <w:lang w:eastAsia="ru-RU"/>
        </w:rPr>
        <w:t xml:space="preserve">медицинского </w:t>
      </w:r>
      <w:r w:rsidR="00AA5736" w:rsidRPr="005F6868">
        <w:rPr>
          <w:sz w:val="28"/>
          <w:szCs w:val="28"/>
          <w:lang w:eastAsia="ru-RU"/>
        </w:rPr>
        <w:t xml:space="preserve">лабораторного </w:t>
      </w:r>
      <w:r w:rsidRPr="005F6868">
        <w:rPr>
          <w:sz w:val="28"/>
          <w:szCs w:val="28"/>
          <w:lang w:eastAsia="ru-RU"/>
        </w:rPr>
        <w:t>техника (базовой подготовки)</w:t>
      </w:r>
      <w:r>
        <w:rPr>
          <w:sz w:val="28"/>
          <w:szCs w:val="28"/>
          <w:lang w:eastAsia="ru-RU"/>
        </w:rPr>
        <w:t>.</w:t>
      </w:r>
    </w:p>
    <w:p w14:paraId="68F9C9D6" w14:textId="77777777" w:rsidR="00B86F42" w:rsidRPr="00C7223D" w:rsidRDefault="00B86F42" w:rsidP="00B86F42">
      <w:pPr>
        <w:jc w:val="both"/>
        <w:rPr>
          <w:sz w:val="28"/>
          <w:szCs w:val="28"/>
          <w:lang w:eastAsia="ru-RU"/>
        </w:rPr>
      </w:pPr>
    </w:p>
    <w:tbl>
      <w:tblPr>
        <w:tblW w:w="10170" w:type="dxa"/>
        <w:tblInd w:w="-15" w:type="dxa"/>
        <w:tblLayout w:type="fixed"/>
        <w:tblLook w:val="00A0" w:firstRow="1" w:lastRow="0" w:firstColumn="1" w:lastColumn="0" w:noHBand="0" w:noVBand="0"/>
      </w:tblPr>
      <w:tblGrid>
        <w:gridCol w:w="1099"/>
        <w:gridCol w:w="9071"/>
      </w:tblGrid>
      <w:tr w:rsidR="00B86F42" w:rsidRPr="00365133" w14:paraId="55DD4FE6" w14:textId="77777777" w:rsidTr="00B86F42">
        <w:trPr>
          <w:trHeight w:val="546"/>
        </w:trPr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1C10051" w14:textId="77777777" w:rsidR="00B86F42" w:rsidRPr="00C7223D" w:rsidRDefault="00B86F42" w:rsidP="00B86F42">
            <w:pPr>
              <w:widowControl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C7223D">
              <w:rPr>
                <w:b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907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35FAA4" w14:textId="77777777" w:rsidR="00B86F42" w:rsidRPr="00C7223D" w:rsidRDefault="00B86F42" w:rsidP="00B86F42">
            <w:pPr>
              <w:widowControl w:val="0"/>
              <w:snapToGrid w:val="0"/>
              <w:jc w:val="center"/>
              <w:rPr>
                <w:b/>
                <w:sz w:val="28"/>
                <w:szCs w:val="28"/>
              </w:rPr>
            </w:pPr>
            <w:r w:rsidRPr="00C7223D">
              <w:rPr>
                <w:b/>
                <w:sz w:val="28"/>
                <w:szCs w:val="28"/>
                <w:lang w:eastAsia="ru-RU"/>
              </w:rPr>
              <w:t>Наименование результата обучения</w:t>
            </w:r>
          </w:p>
        </w:tc>
      </w:tr>
      <w:tr w:rsidR="00B86F42" w:rsidRPr="00365133" w14:paraId="6A176730" w14:textId="77777777" w:rsidTr="00B86F42"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264F212B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ПК 3</w:t>
            </w:r>
            <w:r w:rsidRPr="00C7223D">
              <w:rPr>
                <w:sz w:val="28"/>
                <w:szCs w:val="28"/>
                <w:lang w:eastAsia="ru-RU"/>
              </w:rPr>
              <w:t>.1.</w:t>
            </w:r>
          </w:p>
        </w:tc>
        <w:tc>
          <w:tcPr>
            <w:tcW w:w="907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4B836B4" w14:textId="77777777" w:rsidR="00B86F42" w:rsidRPr="00C7223D" w:rsidRDefault="00B86F42" w:rsidP="00B86F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Готовить рабочее место для проведения биохимических исследований</w:t>
            </w:r>
            <w:r w:rsidRPr="00C7223D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B86F42" w:rsidRPr="00365133" w14:paraId="16C78E96" w14:textId="77777777" w:rsidTr="00B86F4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1EDE8770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ПК 3</w:t>
            </w:r>
            <w:r w:rsidRPr="00C7223D">
              <w:rPr>
                <w:sz w:val="28"/>
                <w:szCs w:val="28"/>
                <w:lang w:eastAsia="ru-RU"/>
              </w:rPr>
              <w:t>.2.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9FE95D9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  <w:lang w:eastAsia="he-IL" w:bidi="he-IL"/>
              </w:rPr>
            </w:pPr>
            <w:r>
              <w:rPr>
                <w:sz w:val="28"/>
                <w:szCs w:val="28"/>
                <w:lang w:eastAsia="he-IL" w:bidi="he-IL"/>
              </w:rPr>
              <w:t>Проводить лабораторные биохимические исследования биологических материалов; участвовать в контроле качества.</w:t>
            </w:r>
          </w:p>
        </w:tc>
      </w:tr>
      <w:tr w:rsidR="00B86F42" w:rsidRPr="00365133" w14:paraId="7EE7724F" w14:textId="77777777" w:rsidTr="00B86F4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00B5C16D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ПК 3</w:t>
            </w:r>
            <w:r w:rsidRPr="00C7223D">
              <w:rPr>
                <w:sz w:val="28"/>
                <w:szCs w:val="28"/>
                <w:lang w:eastAsia="ru-RU"/>
              </w:rPr>
              <w:t>.3.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7CA1729" w14:textId="77777777" w:rsidR="00B86F42" w:rsidRPr="00C7223D" w:rsidRDefault="00B86F42" w:rsidP="00B86F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Регистрировать результаты лабораторных биохимических исследований.</w:t>
            </w:r>
          </w:p>
        </w:tc>
      </w:tr>
      <w:tr w:rsidR="00B86F42" w:rsidRPr="00365133" w14:paraId="769FC7EB" w14:textId="77777777" w:rsidTr="00B86F4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10193404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ПК 3</w:t>
            </w:r>
            <w:r w:rsidRPr="00C7223D">
              <w:rPr>
                <w:sz w:val="28"/>
                <w:szCs w:val="28"/>
                <w:lang w:eastAsia="ru-RU"/>
              </w:rPr>
              <w:t>.4.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1ED45E9" w14:textId="77777777" w:rsidR="00B86F42" w:rsidRPr="00C7223D" w:rsidRDefault="00B86F42" w:rsidP="00B86F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Проводить утилизацию отработанного материала, дезинфекцию и стерилизацию использованной лабораторной посуды, инструментария  и средств защиты.</w:t>
            </w:r>
          </w:p>
        </w:tc>
      </w:tr>
      <w:tr w:rsidR="00B86F42" w:rsidRPr="00365133" w14:paraId="76577244" w14:textId="77777777" w:rsidTr="00B86F4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6AC57F20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C7223D">
              <w:rPr>
                <w:sz w:val="28"/>
                <w:szCs w:val="28"/>
                <w:lang w:eastAsia="ru-RU"/>
              </w:rPr>
              <w:t>ОК 1.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5AAD919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C7223D">
              <w:rPr>
                <w:sz w:val="28"/>
                <w:szCs w:val="28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B86F42" w:rsidRPr="00365133" w14:paraId="5C90ECF8" w14:textId="77777777" w:rsidTr="00B86F42"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13C780E9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C7223D">
              <w:rPr>
                <w:sz w:val="28"/>
                <w:szCs w:val="28"/>
                <w:lang w:eastAsia="ru-RU"/>
              </w:rPr>
              <w:t>ОК 2.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7A914D4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C7223D">
              <w:rPr>
                <w:sz w:val="28"/>
                <w:szCs w:val="28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B86F42" w:rsidRPr="00365133" w14:paraId="51FC0D40" w14:textId="77777777" w:rsidTr="00B86F42"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3EDFCBC6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C7223D">
              <w:rPr>
                <w:sz w:val="28"/>
                <w:szCs w:val="28"/>
                <w:lang w:eastAsia="ru-RU"/>
              </w:rPr>
              <w:t>ОК 3.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A993110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C7223D">
              <w:rPr>
                <w:sz w:val="28"/>
                <w:szCs w:val="28"/>
                <w:lang w:eastAsia="ru-RU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B86F42" w:rsidRPr="00365133" w14:paraId="3603747C" w14:textId="77777777" w:rsidTr="00B86F42"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4D95334E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C7223D">
              <w:rPr>
                <w:sz w:val="28"/>
                <w:szCs w:val="28"/>
                <w:lang w:eastAsia="ru-RU"/>
              </w:rPr>
              <w:t>ОК 4.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FDE161E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C7223D">
              <w:rPr>
                <w:sz w:val="28"/>
                <w:szCs w:val="28"/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B86F42" w:rsidRPr="00365133" w14:paraId="7720F5C9" w14:textId="77777777" w:rsidTr="00B86F42"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3D988EFD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C7223D">
              <w:rPr>
                <w:sz w:val="28"/>
                <w:szCs w:val="28"/>
                <w:lang w:eastAsia="ru-RU"/>
              </w:rPr>
              <w:t>ОК 5.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0B266DD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C7223D">
              <w:rPr>
                <w:sz w:val="28"/>
                <w:szCs w:val="28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B86F42" w:rsidRPr="00365133" w14:paraId="33FF0E06" w14:textId="77777777" w:rsidTr="00B86F42"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4682277D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C7223D">
              <w:rPr>
                <w:sz w:val="28"/>
                <w:szCs w:val="28"/>
                <w:lang w:eastAsia="ru-RU"/>
              </w:rPr>
              <w:t>ОК 6.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A31CFD6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C7223D">
              <w:rPr>
                <w:sz w:val="28"/>
                <w:szCs w:val="28"/>
                <w:lang w:eastAsia="ru-RU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B86F42" w:rsidRPr="00365133" w14:paraId="01FAFFB4" w14:textId="77777777" w:rsidTr="00B86F42"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5AC9C861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C7223D">
              <w:rPr>
                <w:sz w:val="28"/>
                <w:szCs w:val="28"/>
                <w:lang w:eastAsia="ru-RU"/>
              </w:rPr>
              <w:t>ОК 7.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A192707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C7223D">
              <w:rPr>
                <w:sz w:val="28"/>
                <w:szCs w:val="28"/>
                <w:lang w:eastAsia="ru-RU"/>
              </w:rPr>
              <w:t>Брать на себя ответственность за работу членов команды за результат выполнения заданий.</w:t>
            </w:r>
          </w:p>
        </w:tc>
      </w:tr>
      <w:tr w:rsidR="00B86F42" w:rsidRPr="00365133" w14:paraId="671549AA" w14:textId="77777777" w:rsidTr="00B86F42"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15304CCC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C7223D">
              <w:rPr>
                <w:sz w:val="28"/>
                <w:szCs w:val="28"/>
                <w:lang w:eastAsia="ru-RU"/>
              </w:rPr>
              <w:t>ОК 8.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8FEEE9F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C7223D">
              <w:rPr>
                <w:sz w:val="28"/>
                <w:szCs w:val="28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повышать</w:t>
            </w:r>
            <w:r w:rsidR="00214E52">
              <w:rPr>
                <w:sz w:val="28"/>
                <w:szCs w:val="28"/>
                <w:lang w:eastAsia="ru-RU"/>
              </w:rPr>
              <w:t xml:space="preserve"> </w:t>
            </w:r>
            <w:r w:rsidRPr="00C7223D">
              <w:rPr>
                <w:sz w:val="28"/>
                <w:szCs w:val="28"/>
                <w:lang w:eastAsia="ru-RU"/>
              </w:rPr>
              <w:t>квалификацию.</w:t>
            </w:r>
          </w:p>
        </w:tc>
      </w:tr>
      <w:tr w:rsidR="00B86F42" w:rsidRPr="00365133" w14:paraId="670ACE80" w14:textId="77777777" w:rsidTr="00B86F42"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36B7DAFF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C7223D">
              <w:rPr>
                <w:sz w:val="28"/>
                <w:szCs w:val="28"/>
                <w:lang w:eastAsia="ru-RU"/>
              </w:rPr>
              <w:lastRenderedPageBreak/>
              <w:t>ОК 9.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659331E" w14:textId="77777777" w:rsidR="00B86F42" w:rsidRPr="00C7223D" w:rsidRDefault="00B86F42" w:rsidP="00B86F42">
            <w:pPr>
              <w:widowControl w:val="0"/>
              <w:autoSpaceDE w:val="0"/>
              <w:snapToGrid w:val="0"/>
              <w:jc w:val="both"/>
              <w:rPr>
                <w:sz w:val="28"/>
                <w:szCs w:val="28"/>
              </w:rPr>
            </w:pPr>
            <w:r w:rsidRPr="00C7223D">
              <w:rPr>
                <w:sz w:val="28"/>
                <w:szCs w:val="28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B86F42" w:rsidRPr="00365133" w14:paraId="266633A8" w14:textId="77777777" w:rsidTr="00B86F42"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24A10514" w14:textId="77777777" w:rsidR="00B86F42" w:rsidRPr="00C7223D" w:rsidRDefault="00BE00DE" w:rsidP="00B86F42">
            <w:pPr>
              <w:widowControl w:val="0"/>
              <w:snapToGrid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ОК 10.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04C9E6A" w14:textId="77777777" w:rsidR="00B86F42" w:rsidRPr="00C7223D" w:rsidRDefault="00BE00DE" w:rsidP="00B86F42">
            <w:pPr>
              <w:widowControl w:val="0"/>
              <w:autoSpaceDE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Бережно относиться к историческому наследию  и культурным традициям народа, уважать социальные, культурные и религиозные различия.</w:t>
            </w:r>
          </w:p>
        </w:tc>
      </w:tr>
      <w:tr w:rsidR="00B86F42" w:rsidRPr="00365133" w14:paraId="5638CE2D" w14:textId="77777777" w:rsidTr="00B86F42"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39D88421" w14:textId="77777777" w:rsidR="00B86F42" w:rsidRPr="00C7223D" w:rsidRDefault="00BE00DE" w:rsidP="00B86F42">
            <w:pPr>
              <w:widowControl w:val="0"/>
              <w:snapToGrid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ОК 11.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251C67F" w14:textId="77777777" w:rsidR="00B86F42" w:rsidRPr="00C7223D" w:rsidRDefault="00BE00DE" w:rsidP="00B86F42">
            <w:pPr>
              <w:widowControl w:val="0"/>
              <w:autoSpaceDE w:val="0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Быть готовым брать на себя нравственные обязательства по отношению к природе, обществу и человеку.</w:t>
            </w:r>
          </w:p>
        </w:tc>
      </w:tr>
      <w:tr w:rsidR="00B86F42" w:rsidRPr="00365133" w14:paraId="3BAB169E" w14:textId="77777777" w:rsidTr="00B86F42">
        <w:trPr>
          <w:trHeight w:val="489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5C4A7E98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C7223D">
              <w:rPr>
                <w:sz w:val="28"/>
                <w:szCs w:val="28"/>
                <w:lang w:eastAsia="ru-RU"/>
              </w:rPr>
              <w:t>ОК 12.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0E77CCA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C7223D">
              <w:rPr>
                <w:sz w:val="28"/>
                <w:szCs w:val="28"/>
                <w:lang w:eastAsia="ru-RU"/>
              </w:rPr>
              <w:t>Оказывать первую медицинскую помощь при неотложных состояниях.</w:t>
            </w:r>
          </w:p>
        </w:tc>
      </w:tr>
      <w:tr w:rsidR="00B86F42" w:rsidRPr="00365133" w14:paraId="7B4A73F3" w14:textId="77777777" w:rsidTr="00B86F42">
        <w:trPr>
          <w:trHeight w:val="673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</w:tcPr>
          <w:p w14:paraId="2D8F7EF2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C7223D">
              <w:rPr>
                <w:sz w:val="28"/>
                <w:szCs w:val="28"/>
                <w:lang w:eastAsia="ru-RU"/>
              </w:rPr>
              <w:t>ОК 13.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505D1B1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C7223D">
              <w:rPr>
                <w:sz w:val="28"/>
                <w:szCs w:val="28"/>
                <w:lang w:eastAsia="ru-RU"/>
              </w:rPr>
              <w:t>Организовывать рабочее место с соблюдением требований охраны труда, производственной санитарии, инфекционной и противопожарной безопасности.</w:t>
            </w:r>
          </w:p>
        </w:tc>
      </w:tr>
      <w:tr w:rsidR="00B86F42" w:rsidRPr="00365133" w14:paraId="2A44702D" w14:textId="77777777" w:rsidTr="00B86F42">
        <w:trPr>
          <w:trHeight w:val="439"/>
        </w:trPr>
        <w:tc>
          <w:tcPr>
            <w:tcW w:w="109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24F2CD5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C7223D">
              <w:rPr>
                <w:sz w:val="28"/>
                <w:szCs w:val="28"/>
                <w:lang w:eastAsia="ru-RU"/>
              </w:rPr>
              <w:t>ОК 14.</w:t>
            </w:r>
          </w:p>
        </w:tc>
        <w:tc>
          <w:tcPr>
            <w:tcW w:w="907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277D572" w14:textId="77777777" w:rsidR="00B86F42" w:rsidRPr="00C7223D" w:rsidRDefault="00B86F42" w:rsidP="00B86F42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C7223D">
              <w:rPr>
                <w:sz w:val="28"/>
                <w:szCs w:val="28"/>
                <w:lang w:eastAsia="ru-RU"/>
              </w:rPr>
              <w:t>Вести утвержденную учетно-отчетную  документацию.</w:t>
            </w:r>
          </w:p>
        </w:tc>
      </w:tr>
    </w:tbl>
    <w:p w14:paraId="1E902832" w14:textId="77777777" w:rsidR="00B86F42" w:rsidRPr="00C7223D" w:rsidRDefault="00B86F42" w:rsidP="00B86F42">
      <w:pPr>
        <w:ind w:firstLine="709"/>
        <w:jc w:val="both"/>
        <w:rPr>
          <w:sz w:val="28"/>
          <w:szCs w:val="28"/>
          <w:lang w:eastAsia="ru-RU"/>
        </w:rPr>
      </w:pPr>
    </w:p>
    <w:p w14:paraId="1B62C256" w14:textId="77777777" w:rsidR="00B86F42" w:rsidRPr="005214EC" w:rsidRDefault="00B86F42" w:rsidP="00B86F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1.2. </w:t>
      </w:r>
      <w:r w:rsidRPr="005214EC">
        <w:rPr>
          <w:b/>
          <w:sz w:val="28"/>
          <w:szCs w:val="28"/>
          <w:lang w:eastAsia="ru-RU"/>
        </w:rPr>
        <w:t>Требования к результатам освоения производственной практики (по профилю специальности)</w:t>
      </w:r>
    </w:p>
    <w:p w14:paraId="36C60B40" w14:textId="77777777" w:rsidR="00B86F42" w:rsidRPr="00C7223D" w:rsidRDefault="00B86F42" w:rsidP="00B86F42">
      <w:pPr>
        <w:ind w:firstLine="709"/>
        <w:jc w:val="both"/>
        <w:rPr>
          <w:sz w:val="28"/>
          <w:szCs w:val="28"/>
          <w:lang w:eastAsia="ru-RU"/>
        </w:rPr>
      </w:pPr>
      <w:r w:rsidRPr="00C7223D">
        <w:rPr>
          <w:sz w:val="28"/>
          <w:szCs w:val="28"/>
          <w:lang w:eastAsia="ru-RU"/>
        </w:rPr>
        <w:t>В результате прохождения производственной практики (по профилю специальности)  в рамках профессионального модуля  ПМ. 0</w:t>
      </w:r>
      <w:r>
        <w:rPr>
          <w:sz w:val="28"/>
          <w:szCs w:val="28"/>
          <w:lang w:eastAsia="ru-RU"/>
        </w:rPr>
        <w:t>3</w:t>
      </w:r>
      <w:r w:rsidRPr="00C7223D">
        <w:rPr>
          <w:sz w:val="28"/>
          <w:szCs w:val="28"/>
          <w:lang w:eastAsia="ru-RU"/>
        </w:rPr>
        <w:t xml:space="preserve">.  </w:t>
      </w:r>
      <w:r>
        <w:rPr>
          <w:sz w:val="28"/>
          <w:szCs w:val="28"/>
          <w:lang w:eastAsia="ru-RU"/>
        </w:rPr>
        <w:t>Проведение лабораторных биохимических исследований о</w:t>
      </w:r>
      <w:r w:rsidRPr="00C7223D">
        <w:rPr>
          <w:sz w:val="28"/>
          <w:szCs w:val="28"/>
          <w:lang w:eastAsia="ru-RU"/>
        </w:rPr>
        <w:t>бучающийся  должен</w:t>
      </w:r>
      <w:r w:rsidRPr="00C7223D">
        <w:rPr>
          <w:b/>
          <w:sz w:val="28"/>
          <w:szCs w:val="28"/>
          <w:lang w:eastAsia="ru-RU"/>
        </w:rPr>
        <w:t>:</w:t>
      </w:r>
    </w:p>
    <w:p w14:paraId="66AA5DF4" w14:textId="77777777" w:rsidR="00B86F42" w:rsidRPr="00C7223D" w:rsidRDefault="00B86F42" w:rsidP="00B86F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  <w:lang w:eastAsia="ru-RU"/>
        </w:rPr>
      </w:pPr>
      <w:r w:rsidRPr="00C7223D">
        <w:rPr>
          <w:b/>
          <w:sz w:val="28"/>
          <w:szCs w:val="28"/>
          <w:lang w:eastAsia="ru-RU"/>
        </w:rPr>
        <w:t>иметь практический опыт:</w:t>
      </w:r>
    </w:p>
    <w:p w14:paraId="30E35353" w14:textId="77777777" w:rsidR="00B86F42" w:rsidRPr="00665E47" w:rsidRDefault="00B86F42" w:rsidP="00B86F42">
      <w:pPr>
        <w:pStyle w:val="a"/>
        <w:numPr>
          <w:ilvl w:val="0"/>
          <w:numId w:val="0"/>
        </w:num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65E47">
        <w:rPr>
          <w:sz w:val="28"/>
          <w:szCs w:val="28"/>
        </w:rPr>
        <w:t>определения показателей белкового, липидного, углеводного и минерального обменов, активности ферментов, белков острой фазы</w:t>
      </w:r>
      <w:r w:rsidR="00E026F2">
        <w:rPr>
          <w:sz w:val="28"/>
          <w:szCs w:val="28"/>
        </w:rPr>
        <w:t>.</w:t>
      </w:r>
    </w:p>
    <w:p w14:paraId="1C007065" w14:textId="77777777" w:rsidR="00541578" w:rsidRDefault="00541578" w:rsidP="00B86F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  <w:lang w:eastAsia="ru-RU"/>
        </w:rPr>
      </w:pPr>
    </w:p>
    <w:p w14:paraId="57E492FB" w14:textId="77777777" w:rsidR="00B86F42" w:rsidRDefault="00B86F42" w:rsidP="00B61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1.3</w:t>
      </w:r>
      <w:r w:rsidRPr="00C7223D">
        <w:rPr>
          <w:b/>
          <w:sz w:val="28"/>
          <w:szCs w:val="28"/>
          <w:lang w:eastAsia="ru-RU"/>
        </w:rPr>
        <w:t xml:space="preserve">. Место производственной практики </w:t>
      </w:r>
      <w:r>
        <w:rPr>
          <w:b/>
          <w:sz w:val="28"/>
          <w:szCs w:val="28"/>
          <w:lang w:eastAsia="ru-RU"/>
        </w:rPr>
        <w:t xml:space="preserve"> (по профилю специальности) </w:t>
      </w:r>
      <w:r w:rsidR="002C5402">
        <w:rPr>
          <w:b/>
          <w:sz w:val="28"/>
          <w:szCs w:val="28"/>
          <w:lang w:eastAsia="ru-RU"/>
        </w:rPr>
        <w:t>в структуре ППССЗ</w:t>
      </w:r>
      <w:r w:rsidRPr="00C7223D">
        <w:rPr>
          <w:b/>
          <w:sz w:val="28"/>
          <w:szCs w:val="28"/>
          <w:lang w:eastAsia="ru-RU"/>
        </w:rPr>
        <w:t xml:space="preserve"> СПО</w:t>
      </w:r>
    </w:p>
    <w:p w14:paraId="76E77B2D" w14:textId="77777777" w:rsidR="00E026F2" w:rsidRPr="005B25BD" w:rsidRDefault="00E026F2" w:rsidP="00E026F2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Рабочая программа производственной практики (по профилю специальности) - является частью программы</w:t>
      </w:r>
      <w:r w:rsidR="002C5402">
        <w:rPr>
          <w:sz w:val="28"/>
          <w:szCs w:val="28"/>
          <w:lang w:eastAsia="ru-RU"/>
        </w:rPr>
        <w:t xml:space="preserve"> подготовки специалистов среднего звена</w:t>
      </w:r>
      <w:r>
        <w:rPr>
          <w:sz w:val="28"/>
          <w:szCs w:val="28"/>
          <w:lang w:eastAsia="ru-RU"/>
        </w:rPr>
        <w:t xml:space="preserve"> в соответствии с ФГОС по специальности СПО </w:t>
      </w:r>
      <w:r w:rsidRPr="00F429D9">
        <w:rPr>
          <w:color w:val="000000"/>
          <w:sz w:val="28"/>
          <w:szCs w:val="28"/>
          <w:lang w:eastAsia="ru-RU"/>
        </w:rPr>
        <w:t>31.02.03.Лабораторная диагностика</w:t>
      </w:r>
      <w:r>
        <w:rPr>
          <w:color w:val="000000"/>
          <w:sz w:val="28"/>
          <w:szCs w:val="28"/>
          <w:lang w:eastAsia="ru-RU"/>
        </w:rPr>
        <w:t xml:space="preserve"> </w:t>
      </w:r>
      <w:r w:rsidRPr="00F429D9">
        <w:rPr>
          <w:color w:val="000000"/>
          <w:sz w:val="28"/>
          <w:szCs w:val="28"/>
          <w:lang w:eastAsia="ru-RU"/>
        </w:rPr>
        <w:t>(базовой</w:t>
      </w:r>
      <w:r>
        <w:rPr>
          <w:color w:val="000000"/>
          <w:sz w:val="28"/>
          <w:szCs w:val="28"/>
          <w:lang w:eastAsia="ru-RU"/>
        </w:rPr>
        <w:t xml:space="preserve"> </w:t>
      </w:r>
      <w:r w:rsidRPr="00F429D9">
        <w:rPr>
          <w:color w:val="000000"/>
          <w:sz w:val="28"/>
          <w:szCs w:val="28"/>
          <w:lang w:eastAsia="ru-RU"/>
        </w:rPr>
        <w:t>подготовки)</w:t>
      </w:r>
      <w:r>
        <w:rPr>
          <w:color w:val="000000"/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в части освоения вида профессиональной деятельности (ВПД) Проведения лабораторных биохимических исследований.</w:t>
      </w:r>
    </w:p>
    <w:p w14:paraId="296D5EF1" w14:textId="77777777" w:rsidR="00E026F2" w:rsidRPr="005B25BD" w:rsidRDefault="00E026F2" w:rsidP="00E026F2">
      <w:pPr>
        <w:jc w:val="both"/>
        <w:rPr>
          <w:sz w:val="28"/>
          <w:szCs w:val="28"/>
          <w:lang w:eastAsia="ru-RU"/>
        </w:rPr>
      </w:pPr>
    </w:p>
    <w:p w14:paraId="63E0051C" w14:textId="77777777" w:rsidR="00E026F2" w:rsidRPr="00C7223D" w:rsidRDefault="00E026F2" w:rsidP="00E02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  <w:lang w:eastAsia="ru-RU"/>
        </w:rPr>
      </w:pPr>
      <w:r w:rsidRPr="00C7223D">
        <w:rPr>
          <w:sz w:val="28"/>
          <w:szCs w:val="28"/>
          <w:lang w:eastAsia="ru-RU"/>
        </w:rPr>
        <w:t xml:space="preserve">В соответствии с учебным планом, производственная практика (по профилю специальности) проводится после  освоения </w:t>
      </w:r>
      <w:r>
        <w:rPr>
          <w:sz w:val="28"/>
          <w:szCs w:val="28"/>
          <w:lang w:eastAsia="ru-RU"/>
        </w:rPr>
        <w:t>междисциплинарного курса  МДК 03</w:t>
      </w:r>
      <w:r w:rsidRPr="00C7223D">
        <w:rPr>
          <w:sz w:val="28"/>
          <w:szCs w:val="28"/>
          <w:lang w:eastAsia="ru-RU"/>
        </w:rPr>
        <w:t>.0</w:t>
      </w:r>
      <w:r w:rsidRPr="00C7223D">
        <w:rPr>
          <w:bCs/>
          <w:sz w:val="28"/>
          <w:szCs w:val="28"/>
          <w:lang w:eastAsia="ru-RU"/>
        </w:rPr>
        <w:t>1. «</w:t>
      </w:r>
      <w:r>
        <w:rPr>
          <w:bCs/>
          <w:sz w:val="28"/>
          <w:szCs w:val="28"/>
          <w:lang w:eastAsia="ru-RU"/>
        </w:rPr>
        <w:t>Теория и практика лабораторных биохимических исследований</w:t>
      </w:r>
      <w:r w:rsidRPr="00C7223D">
        <w:rPr>
          <w:bCs/>
          <w:sz w:val="28"/>
          <w:szCs w:val="28"/>
          <w:lang w:eastAsia="ru-RU"/>
        </w:rPr>
        <w:t>».</w:t>
      </w:r>
    </w:p>
    <w:p w14:paraId="243100E7" w14:textId="77777777" w:rsidR="00E026F2" w:rsidRDefault="00E026F2" w:rsidP="00E026F2">
      <w:pPr>
        <w:tabs>
          <w:tab w:val="left" w:pos="0"/>
        </w:tabs>
        <w:jc w:val="both"/>
        <w:rPr>
          <w:sz w:val="28"/>
          <w:szCs w:val="28"/>
          <w:lang w:eastAsia="ru-RU"/>
        </w:rPr>
      </w:pPr>
      <w:r w:rsidRPr="00C7223D">
        <w:rPr>
          <w:bCs/>
          <w:sz w:val="28"/>
          <w:szCs w:val="28"/>
          <w:lang w:eastAsia="ru-RU"/>
        </w:rPr>
        <w:t xml:space="preserve">Рекомендуемое количество часов </w:t>
      </w:r>
      <w:r w:rsidRPr="00C7223D">
        <w:rPr>
          <w:sz w:val="28"/>
          <w:szCs w:val="28"/>
          <w:lang w:eastAsia="ru-RU"/>
        </w:rPr>
        <w:t xml:space="preserve"> - </w:t>
      </w:r>
      <w:r w:rsidR="00F23917">
        <w:rPr>
          <w:sz w:val="28"/>
          <w:szCs w:val="28"/>
          <w:lang w:eastAsia="ru-RU"/>
        </w:rPr>
        <w:t>144</w:t>
      </w:r>
      <w:r w:rsidRPr="00C7223D">
        <w:rPr>
          <w:sz w:val="28"/>
          <w:szCs w:val="28"/>
          <w:lang w:eastAsia="ru-RU"/>
        </w:rPr>
        <w:t xml:space="preserve"> часа.</w:t>
      </w:r>
    </w:p>
    <w:p w14:paraId="3347F4F8" w14:textId="4FE37A47" w:rsidR="000F1113" w:rsidRDefault="00E026F2" w:rsidP="00F555E9">
      <w:pPr>
        <w:tabs>
          <w:tab w:val="left" w:pos="0"/>
        </w:tabs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 xml:space="preserve">Сроки проведения производственной  практики (по профилю </w:t>
      </w:r>
      <w:r w:rsidR="004C37C8">
        <w:rPr>
          <w:sz w:val="28"/>
          <w:szCs w:val="28"/>
          <w:lang w:eastAsia="ru-RU"/>
        </w:rPr>
        <w:t>с</w:t>
      </w:r>
      <w:r>
        <w:rPr>
          <w:sz w:val="28"/>
          <w:szCs w:val="28"/>
          <w:lang w:eastAsia="ru-RU"/>
        </w:rPr>
        <w:t>пециальности)  определяются графиком учебного процесса.</w:t>
      </w:r>
    </w:p>
    <w:p w14:paraId="64D6C464" w14:textId="77777777" w:rsidR="00F555E9" w:rsidRDefault="00F555E9" w:rsidP="00F555E9">
      <w:pPr>
        <w:tabs>
          <w:tab w:val="left" w:pos="0"/>
        </w:tabs>
        <w:rPr>
          <w:sz w:val="28"/>
          <w:szCs w:val="28"/>
          <w:lang w:eastAsia="ru-RU"/>
        </w:rPr>
      </w:pPr>
    </w:p>
    <w:p w14:paraId="72A41ECE" w14:textId="77777777" w:rsidR="00F555E9" w:rsidRDefault="00F555E9" w:rsidP="00F555E9">
      <w:pPr>
        <w:tabs>
          <w:tab w:val="left" w:pos="0"/>
        </w:tabs>
        <w:rPr>
          <w:sz w:val="28"/>
          <w:szCs w:val="28"/>
          <w:lang w:eastAsia="ru-RU"/>
        </w:rPr>
      </w:pPr>
    </w:p>
    <w:sectPr w:rsidR="00F555E9" w:rsidSect="00F555E9">
      <w:footerReference w:type="even" r:id="rId8"/>
      <w:footerReference w:type="default" r:id="rId9"/>
      <w:footerReference w:type="first" r:id="rId10"/>
      <w:pgSz w:w="12242" w:h="15842" w:code="1"/>
      <w:pgMar w:top="1134" w:right="850" w:bottom="1134" w:left="1701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A2671" w14:textId="77777777" w:rsidR="003D2905" w:rsidRDefault="003D2905" w:rsidP="0033210B">
      <w:r>
        <w:separator/>
      </w:r>
    </w:p>
  </w:endnote>
  <w:endnote w:type="continuationSeparator" w:id="0">
    <w:p w14:paraId="1F200CCC" w14:textId="77777777" w:rsidR="003D2905" w:rsidRDefault="003D2905" w:rsidP="00332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17F3A" w14:textId="77777777" w:rsidR="00B61035" w:rsidRDefault="00B6103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FD04A" w14:textId="32B0FCC3" w:rsidR="00B61035" w:rsidRDefault="00F555E9">
    <w:pPr>
      <w:pStyle w:val="af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2C34ED70" wp14:editId="7124FAA8">
              <wp:simplePos x="0" y="0"/>
              <wp:positionH relativeFrom="page">
                <wp:posOffset>6866890</wp:posOffset>
              </wp:positionH>
              <wp:positionV relativeFrom="paragraph">
                <wp:posOffset>635</wp:posOffset>
              </wp:positionV>
              <wp:extent cx="152400" cy="174625"/>
              <wp:effectExtent l="8890" t="635" r="635" b="5715"/>
              <wp:wrapSquare wrapText="largest"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85BD7B" w14:textId="77777777" w:rsidR="00B61035" w:rsidRDefault="00B61035">
                          <w:pPr>
                            <w:pStyle w:val="af"/>
                          </w:pPr>
                          <w:r>
                            <w:rPr>
                              <w:rStyle w:val="a6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</w:rPr>
                            <w:instrText xml:space="preserve"> PAGE </w:instrText>
                          </w:r>
                          <w:r>
                            <w:rPr>
                              <w:rStyle w:val="a6"/>
                            </w:rPr>
                            <w:fldChar w:fldCharType="separate"/>
                          </w:r>
                          <w:r w:rsidR="00F555E9">
                            <w:rPr>
                              <w:rStyle w:val="a6"/>
                              <w:noProof/>
                            </w:rPr>
                            <w:t>3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34ED7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540.7pt;margin-top:.05pt;width:12pt;height:13.75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" stroked="f">
              <v:fill opacity="0"/>
              <v:textbox inset="0,0,0,0">
                <w:txbxContent>
                  <w:p w14:paraId="0585BD7B" w14:textId="77777777" w:rsidR="00B61035" w:rsidRDefault="00B61035">
                    <w:pPr>
                      <w:pStyle w:val="af"/>
                    </w:pPr>
                    <w:r>
                      <w:rPr>
                        <w:rStyle w:val="a6"/>
                      </w:rPr>
                      <w:fldChar w:fldCharType="begin"/>
                    </w:r>
                    <w:r>
                      <w:rPr>
                        <w:rStyle w:val="a6"/>
                      </w:rPr>
                      <w:instrText xml:space="preserve"> PAGE </w:instrText>
                    </w:r>
                    <w:r>
                      <w:rPr>
                        <w:rStyle w:val="a6"/>
                      </w:rPr>
                      <w:fldChar w:fldCharType="separate"/>
                    </w:r>
                    <w:r w:rsidR="00F555E9">
                      <w:rPr>
                        <w:rStyle w:val="a6"/>
                        <w:noProof/>
                      </w:rPr>
                      <w:t>3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CCCB0" w14:textId="77777777" w:rsidR="00B61035" w:rsidRDefault="00B6103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C6757" w14:textId="77777777" w:rsidR="003D2905" w:rsidRDefault="003D2905" w:rsidP="0033210B">
      <w:r>
        <w:separator/>
      </w:r>
    </w:p>
  </w:footnote>
  <w:footnote w:type="continuationSeparator" w:id="0">
    <w:p w14:paraId="6A01859F" w14:textId="77777777" w:rsidR="003D2905" w:rsidRDefault="003D2905" w:rsidP="003321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  <w:color w:val="auto"/>
      </w:r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00000A"/>
    <w:multiLevelType w:val="singleLevel"/>
    <w:tmpl w:val="0000000A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B"/>
    <w:multiLevelType w:val="singleLevel"/>
    <w:tmpl w:val="0000000B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32B24D2"/>
    <w:multiLevelType w:val="hybridMultilevel"/>
    <w:tmpl w:val="7D3AAF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62119"/>
    <w:multiLevelType w:val="multilevel"/>
    <w:tmpl w:val="AEA8D5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9" w15:restartNumberingAfterBreak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F0692E"/>
    <w:multiLevelType w:val="hybridMultilevel"/>
    <w:tmpl w:val="D87CC75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C96338"/>
    <w:multiLevelType w:val="hybridMultilevel"/>
    <w:tmpl w:val="6EBCAA96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7955B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66005E6A"/>
    <w:multiLevelType w:val="hybridMultilevel"/>
    <w:tmpl w:val="D0A0FFC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231DDA"/>
    <w:multiLevelType w:val="hybridMultilevel"/>
    <w:tmpl w:val="617AE5C6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81763646">
    <w:abstractNumId w:val="1"/>
  </w:num>
  <w:num w:numId="2" w16cid:durableId="563176248">
    <w:abstractNumId w:val="9"/>
  </w:num>
  <w:num w:numId="3" w16cid:durableId="845631304">
    <w:abstractNumId w:val="13"/>
  </w:num>
  <w:num w:numId="4" w16cid:durableId="650839148">
    <w:abstractNumId w:val="8"/>
  </w:num>
  <w:num w:numId="5" w16cid:durableId="425929024">
    <w:abstractNumId w:val="7"/>
  </w:num>
  <w:num w:numId="6" w16cid:durableId="256864158">
    <w:abstractNumId w:val="10"/>
  </w:num>
  <w:num w:numId="7" w16cid:durableId="961304545">
    <w:abstractNumId w:val="12"/>
  </w:num>
  <w:num w:numId="8" w16cid:durableId="148399845">
    <w:abstractNumId w:val="11"/>
  </w:num>
  <w:num w:numId="9" w16cid:durableId="846401947">
    <w:abstractNumId w:val="6"/>
  </w:num>
  <w:num w:numId="10" w16cid:durableId="151422230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210B"/>
    <w:rsid w:val="00005C70"/>
    <w:rsid w:val="00016600"/>
    <w:rsid w:val="000201EE"/>
    <w:rsid w:val="000230C2"/>
    <w:rsid w:val="00024B6F"/>
    <w:rsid w:val="000308B4"/>
    <w:rsid w:val="00030985"/>
    <w:rsid w:val="000313EA"/>
    <w:rsid w:val="00031C75"/>
    <w:rsid w:val="00032E17"/>
    <w:rsid w:val="00033343"/>
    <w:rsid w:val="00036E96"/>
    <w:rsid w:val="000425B4"/>
    <w:rsid w:val="0004368E"/>
    <w:rsid w:val="00050BEF"/>
    <w:rsid w:val="00054716"/>
    <w:rsid w:val="000547F4"/>
    <w:rsid w:val="00055285"/>
    <w:rsid w:val="000554C7"/>
    <w:rsid w:val="000670D4"/>
    <w:rsid w:val="000769AB"/>
    <w:rsid w:val="00083037"/>
    <w:rsid w:val="00084CFE"/>
    <w:rsid w:val="000A15CE"/>
    <w:rsid w:val="000A3F3D"/>
    <w:rsid w:val="000A6518"/>
    <w:rsid w:val="000B1A69"/>
    <w:rsid w:val="000B37B5"/>
    <w:rsid w:val="000B648F"/>
    <w:rsid w:val="000B69D6"/>
    <w:rsid w:val="000C17A5"/>
    <w:rsid w:val="000C27C4"/>
    <w:rsid w:val="000D219F"/>
    <w:rsid w:val="000D4C4F"/>
    <w:rsid w:val="000E23C9"/>
    <w:rsid w:val="000E5061"/>
    <w:rsid w:val="000E775D"/>
    <w:rsid w:val="000F1113"/>
    <w:rsid w:val="000F18A7"/>
    <w:rsid w:val="000F5CB9"/>
    <w:rsid w:val="00106FA4"/>
    <w:rsid w:val="00112256"/>
    <w:rsid w:val="0012095B"/>
    <w:rsid w:val="001247F2"/>
    <w:rsid w:val="00135A73"/>
    <w:rsid w:val="00136C88"/>
    <w:rsid w:val="00144C80"/>
    <w:rsid w:val="00145EBA"/>
    <w:rsid w:val="00146498"/>
    <w:rsid w:val="001473C7"/>
    <w:rsid w:val="0015188D"/>
    <w:rsid w:val="001531C8"/>
    <w:rsid w:val="0015770A"/>
    <w:rsid w:val="00160136"/>
    <w:rsid w:val="001607E1"/>
    <w:rsid w:val="00164213"/>
    <w:rsid w:val="00172312"/>
    <w:rsid w:val="00173513"/>
    <w:rsid w:val="00181600"/>
    <w:rsid w:val="00190057"/>
    <w:rsid w:val="00194362"/>
    <w:rsid w:val="00195006"/>
    <w:rsid w:val="0019528B"/>
    <w:rsid w:val="001A0AF9"/>
    <w:rsid w:val="001A7474"/>
    <w:rsid w:val="001A759A"/>
    <w:rsid w:val="001E3DB3"/>
    <w:rsid w:val="001E7CBD"/>
    <w:rsid w:val="001F10B9"/>
    <w:rsid w:val="001F3D95"/>
    <w:rsid w:val="001F6D39"/>
    <w:rsid w:val="00201B7D"/>
    <w:rsid w:val="00213EA8"/>
    <w:rsid w:val="00214E52"/>
    <w:rsid w:val="00221033"/>
    <w:rsid w:val="00223123"/>
    <w:rsid w:val="00224911"/>
    <w:rsid w:val="00226320"/>
    <w:rsid w:val="00231046"/>
    <w:rsid w:val="00233883"/>
    <w:rsid w:val="0023592B"/>
    <w:rsid w:val="00240770"/>
    <w:rsid w:val="00242943"/>
    <w:rsid w:val="0026110B"/>
    <w:rsid w:val="00275276"/>
    <w:rsid w:val="00276C1B"/>
    <w:rsid w:val="00277A5A"/>
    <w:rsid w:val="00277F51"/>
    <w:rsid w:val="00281A5A"/>
    <w:rsid w:val="00281B17"/>
    <w:rsid w:val="00284CF3"/>
    <w:rsid w:val="00291223"/>
    <w:rsid w:val="00295659"/>
    <w:rsid w:val="0029709B"/>
    <w:rsid w:val="002A031D"/>
    <w:rsid w:val="002B3577"/>
    <w:rsid w:val="002B67A0"/>
    <w:rsid w:val="002B7A69"/>
    <w:rsid w:val="002B7E0B"/>
    <w:rsid w:val="002C2917"/>
    <w:rsid w:val="002C5402"/>
    <w:rsid w:val="002C7EFA"/>
    <w:rsid w:val="002D0259"/>
    <w:rsid w:val="002D11F1"/>
    <w:rsid w:val="002D1354"/>
    <w:rsid w:val="002D2332"/>
    <w:rsid w:val="002D28A7"/>
    <w:rsid w:val="002E3E68"/>
    <w:rsid w:val="002E4641"/>
    <w:rsid w:val="002E5F3A"/>
    <w:rsid w:val="002E7851"/>
    <w:rsid w:val="002F0EC2"/>
    <w:rsid w:val="002F1316"/>
    <w:rsid w:val="002F14FB"/>
    <w:rsid w:val="002F3484"/>
    <w:rsid w:val="002F6ED4"/>
    <w:rsid w:val="002F7067"/>
    <w:rsid w:val="00310443"/>
    <w:rsid w:val="003149E9"/>
    <w:rsid w:val="00314BA6"/>
    <w:rsid w:val="00324846"/>
    <w:rsid w:val="003316C5"/>
    <w:rsid w:val="0033210B"/>
    <w:rsid w:val="003424E5"/>
    <w:rsid w:val="00345834"/>
    <w:rsid w:val="003469A3"/>
    <w:rsid w:val="003503F3"/>
    <w:rsid w:val="00355C79"/>
    <w:rsid w:val="0036145C"/>
    <w:rsid w:val="00362F1B"/>
    <w:rsid w:val="00364C04"/>
    <w:rsid w:val="003714D5"/>
    <w:rsid w:val="003715C5"/>
    <w:rsid w:val="00373AE6"/>
    <w:rsid w:val="00374ECD"/>
    <w:rsid w:val="00375E3A"/>
    <w:rsid w:val="00377038"/>
    <w:rsid w:val="00381FA9"/>
    <w:rsid w:val="0038585B"/>
    <w:rsid w:val="00386772"/>
    <w:rsid w:val="00390A87"/>
    <w:rsid w:val="00390DC9"/>
    <w:rsid w:val="003A3B3B"/>
    <w:rsid w:val="003A4086"/>
    <w:rsid w:val="003A48EF"/>
    <w:rsid w:val="003B0512"/>
    <w:rsid w:val="003B32C9"/>
    <w:rsid w:val="003B4095"/>
    <w:rsid w:val="003B418F"/>
    <w:rsid w:val="003B6CDF"/>
    <w:rsid w:val="003C3D27"/>
    <w:rsid w:val="003C6016"/>
    <w:rsid w:val="003D1806"/>
    <w:rsid w:val="003D2905"/>
    <w:rsid w:val="003E1E4B"/>
    <w:rsid w:val="003E4DE6"/>
    <w:rsid w:val="003F0455"/>
    <w:rsid w:val="003F3783"/>
    <w:rsid w:val="003F47AE"/>
    <w:rsid w:val="00407705"/>
    <w:rsid w:val="004104A4"/>
    <w:rsid w:val="00421980"/>
    <w:rsid w:val="00421EA5"/>
    <w:rsid w:val="004234A1"/>
    <w:rsid w:val="00424831"/>
    <w:rsid w:val="0042527E"/>
    <w:rsid w:val="00434DB9"/>
    <w:rsid w:val="00440B3E"/>
    <w:rsid w:val="00440B5C"/>
    <w:rsid w:val="00443A7D"/>
    <w:rsid w:val="00443C37"/>
    <w:rsid w:val="004513E9"/>
    <w:rsid w:val="004528AC"/>
    <w:rsid w:val="00454077"/>
    <w:rsid w:val="00454B31"/>
    <w:rsid w:val="00461952"/>
    <w:rsid w:val="00485253"/>
    <w:rsid w:val="004950BF"/>
    <w:rsid w:val="004A04E9"/>
    <w:rsid w:val="004A74E0"/>
    <w:rsid w:val="004B003C"/>
    <w:rsid w:val="004B137B"/>
    <w:rsid w:val="004B4531"/>
    <w:rsid w:val="004B617C"/>
    <w:rsid w:val="004C1D15"/>
    <w:rsid w:val="004C37C8"/>
    <w:rsid w:val="004C5D31"/>
    <w:rsid w:val="004C7BCE"/>
    <w:rsid w:val="004D0762"/>
    <w:rsid w:val="004D13B8"/>
    <w:rsid w:val="004E1CF3"/>
    <w:rsid w:val="004E333E"/>
    <w:rsid w:val="004E4E0B"/>
    <w:rsid w:val="004E54E7"/>
    <w:rsid w:val="004F1790"/>
    <w:rsid w:val="004F37A6"/>
    <w:rsid w:val="004F71DF"/>
    <w:rsid w:val="004F735E"/>
    <w:rsid w:val="005027FB"/>
    <w:rsid w:val="005041EA"/>
    <w:rsid w:val="00511352"/>
    <w:rsid w:val="005122B3"/>
    <w:rsid w:val="0051254A"/>
    <w:rsid w:val="00513C53"/>
    <w:rsid w:val="00526E28"/>
    <w:rsid w:val="00527E0B"/>
    <w:rsid w:val="00527FF0"/>
    <w:rsid w:val="00530A1A"/>
    <w:rsid w:val="005377AE"/>
    <w:rsid w:val="00541578"/>
    <w:rsid w:val="00544C7D"/>
    <w:rsid w:val="00551B59"/>
    <w:rsid w:val="00552651"/>
    <w:rsid w:val="00552F9E"/>
    <w:rsid w:val="00561475"/>
    <w:rsid w:val="00565A7A"/>
    <w:rsid w:val="00565AB8"/>
    <w:rsid w:val="00566391"/>
    <w:rsid w:val="0056767A"/>
    <w:rsid w:val="00573EDB"/>
    <w:rsid w:val="00584776"/>
    <w:rsid w:val="00585FFA"/>
    <w:rsid w:val="00586BA6"/>
    <w:rsid w:val="00591EBB"/>
    <w:rsid w:val="00594DBA"/>
    <w:rsid w:val="00597132"/>
    <w:rsid w:val="005A09F0"/>
    <w:rsid w:val="005A2BF7"/>
    <w:rsid w:val="005A3950"/>
    <w:rsid w:val="005A503A"/>
    <w:rsid w:val="005B1C0E"/>
    <w:rsid w:val="005B46CD"/>
    <w:rsid w:val="005C58C9"/>
    <w:rsid w:val="005C7A32"/>
    <w:rsid w:val="005E2063"/>
    <w:rsid w:val="005E2858"/>
    <w:rsid w:val="005E4C82"/>
    <w:rsid w:val="005E5B30"/>
    <w:rsid w:val="005E6289"/>
    <w:rsid w:val="005E763E"/>
    <w:rsid w:val="005F5076"/>
    <w:rsid w:val="00603465"/>
    <w:rsid w:val="006118F4"/>
    <w:rsid w:val="00612D68"/>
    <w:rsid w:val="00614A21"/>
    <w:rsid w:val="006167DA"/>
    <w:rsid w:val="00622588"/>
    <w:rsid w:val="006313CE"/>
    <w:rsid w:val="00637221"/>
    <w:rsid w:val="00640DD5"/>
    <w:rsid w:val="0065094B"/>
    <w:rsid w:val="00652571"/>
    <w:rsid w:val="006552BD"/>
    <w:rsid w:val="00657BB5"/>
    <w:rsid w:val="00663BD0"/>
    <w:rsid w:val="00665AD2"/>
    <w:rsid w:val="0067157F"/>
    <w:rsid w:val="00677845"/>
    <w:rsid w:val="00691C91"/>
    <w:rsid w:val="006935D3"/>
    <w:rsid w:val="00694AAF"/>
    <w:rsid w:val="006A2428"/>
    <w:rsid w:val="006A43D7"/>
    <w:rsid w:val="006B0A72"/>
    <w:rsid w:val="006B70C2"/>
    <w:rsid w:val="006C0EA9"/>
    <w:rsid w:val="006C2A13"/>
    <w:rsid w:val="006C3945"/>
    <w:rsid w:val="006D0C51"/>
    <w:rsid w:val="006D0DC8"/>
    <w:rsid w:val="006D2FEB"/>
    <w:rsid w:val="006E0F65"/>
    <w:rsid w:val="006E405E"/>
    <w:rsid w:val="006F1F3E"/>
    <w:rsid w:val="00700700"/>
    <w:rsid w:val="00704830"/>
    <w:rsid w:val="00704E95"/>
    <w:rsid w:val="00707643"/>
    <w:rsid w:val="007303C5"/>
    <w:rsid w:val="00730D45"/>
    <w:rsid w:val="00731F6D"/>
    <w:rsid w:val="007363E0"/>
    <w:rsid w:val="00753D8D"/>
    <w:rsid w:val="00754A9C"/>
    <w:rsid w:val="00757BEA"/>
    <w:rsid w:val="0076268F"/>
    <w:rsid w:val="00762BEB"/>
    <w:rsid w:val="007648CC"/>
    <w:rsid w:val="00766533"/>
    <w:rsid w:val="007770B7"/>
    <w:rsid w:val="007775C8"/>
    <w:rsid w:val="00780C73"/>
    <w:rsid w:val="007919C4"/>
    <w:rsid w:val="00792E8C"/>
    <w:rsid w:val="00796312"/>
    <w:rsid w:val="007965D8"/>
    <w:rsid w:val="00796E97"/>
    <w:rsid w:val="007A16BC"/>
    <w:rsid w:val="007A3257"/>
    <w:rsid w:val="007A4902"/>
    <w:rsid w:val="007A5CD8"/>
    <w:rsid w:val="007A5FEF"/>
    <w:rsid w:val="007B1DF6"/>
    <w:rsid w:val="007B2D05"/>
    <w:rsid w:val="007B477B"/>
    <w:rsid w:val="007C02CF"/>
    <w:rsid w:val="007D224A"/>
    <w:rsid w:val="007D31AC"/>
    <w:rsid w:val="007D3FA7"/>
    <w:rsid w:val="007E10AA"/>
    <w:rsid w:val="007E15F5"/>
    <w:rsid w:val="007E18C1"/>
    <w:rsid w:val="007E1CD8"/>
    <w:rsid w:val="007E3594"/>
    <w:rsid w:val="007E378F"/>
    <w:rsid w:val="007E4938"/>
    <w:rsid w:val="007E5508"/>
    <w:rsid w:val="007E6C7A"/>
    <w:rsid w:val="00801FA1"/>
    <w:rsid w:val="00802CA3"/>
    <w:rsid w:val="008030B2"/>
    <w:rsid w:val="00811538"/>
    <w:rsid w:val="0081154B"/>
    <w:rsid w:val="00812C96"/>
    <w:rsid w:val="00814D5B"/>
    <w:rsid w:val="008233E2"/>
    <w:rsid w:val="00824B20"/>
    <w:rsid w:val="008273FE"/>
    <w:rsid w:val="0083079D"/>
    <w:rsid w:val="00831266"/>
    <w:rsid w:val="00832E01"/>
    <w:rsid w:val="0083451D"/>
    <w:rsid w:val="00835938"/>
    <w:rsid w:val="00840687"/>
    <w:rsid w:val="00842FD7"/>
    <w:rsid w:val="00845A1D"/>
    <w:rsid w:val="00846655"/>
    <w:rsid w:val="0084695E"/>
    <w:rsid w:val="008504E9"/>
    <w:rsid w:val="00851916"/>
    <w:rsid w:val="00852692"/>
    <w:rsid w:val="00854126"/>
    <w:rsid w:val="00855D46"/>
    <w:rsid w:val="00856CD4"/>
    <w:rsid w:val="00860C3B"/>
    <w:rsid w:val="00861926"/>
    <w:rsid w:val="00863863"/>
    <w:rsid w:val="00865B92"/>
    <w:rsid w:val="00867BDE"/>
    <w:rsid w:val="008703F8"/>
    <w:rsid w:val="00875451"/>
    <w:rsid w:val="008843BF"/>
    <w:rsid w:val="00885ACD"/>
    <w:rsid w:val="008877DC"/>
    <w:rsid w:val="00890588"/>
    <w:rsid w:val="00890FAC"/>
    <w:rsid w:val="00897AA1"/>
    <w:rsid w:val="008A08FA"/>
    <w:rsid w:val="008A139D"/>
    <w:rsid w:val="008B1070"/>
    <w:rsid w:val="008B12CD"/>
    <w:rsid w:val="008B3CC0"/>
    <w:rsid w:val="008B5D24"/>
    <w:rsid w:val="008C0C89"/>
    <w:rsid w:val="008C5563"/>
    <w:rsid w:val="008C6414"/>
    <w:rsid w:val="008C67BB"/>
    <w:rsid w:val="008D017F"/>
    <w:rsid w:val="008D0404"/>
    <w:rsid w:val="008D7AC0"/>
    <w:rsid w:val="008E06D9"/>
    <w:rsid w:val="008E61FD"/>
    <w:rsid w:val="008F1B4C"/>
    <w:rsid w:val="008F256C"/>
    <w:rsid w:val="008F68EC"/>
    <w:rsid w:val="008F6A1D"/>
    <w:rsid w:val="00900A18"/>
    <w:rsid w:val="00901601"/>
    <w:rsid w:val="009057C5"/>
    <w:rsid w:val="009065B8"/>
    <w:rsid w:val="009068AB"/>
    <w:rsid w:val="00932F61"/>
    <w:rsid w:val="0093311F"/>
    <w:rsid w:val="00933DEE"/>
    <w:rsid w:val="00941C21"/>
    <w:rsid w:val="009438A0"/>
    <w:rsid w:val="009548F8"/>
    <w:rsid w:val="00954B56"/>
    <w:rsid w:val="00955560"/>
    <w:rsid w:val="00960B94"/>
    <w:rsid w:val="00962180"/>
    <w:rsid w:val="00976894"/>
    <w:rsid w:val="00977132"/>
    <w:rsid w:val="00985781"/>
    <w:rsid w:val="00985CF8"/>
    <w:rsid w:val="00997ADB"/>
    <w:rsid w:val="009A4397"/>
    <w:rsid w:val="009B39BB"/>
    <w:rsid w:val="009D3787"/>
    <w:rsid w:val="009D39C8"/>
    <w:rsid w:val="009D6F83"/>
    <w:rsid w:val="009D7D29"/>
    <w:rsid w:val="009E2B3F"/>
    <w:rsid w:val="009E42A3"/>
    <w:rsid w:val="009E71E6"/>
    <w:rsid w:val="009E7FC2"/>
    <w:rsid w:val="009F141A"/>
    <w:rsid w:val="009F5361"/>
    <w:rsid w:val="009F5E14"/>
    <w:rsid w:val="009F5FA7"/>
    <w:rsid w:val="00A155DD"/>
    <w:rsid w:val="00A17967"/>
    <w:rsid w:val="00A219A7"/>
    <w:rsid w:val="00A2268D"/>
    <w:rsid w:val="00A26E83"/>
    <w:rsid w:val="00A32E10"/>
    <w:rsid w:val="00A33BF9"/>
    <w:rsid w:val="00A367CE"/>
    <w:rsid w:val="00A46118"/>
    <w:rsid w:val="00A51FD8"/>
    <w:rsid w:val="00A52321"/>
    <w:rsid w:val="00A53D48"/>
    <w:rsid w:val="00A57DEA"/>
    <w:rsid w:val="00A6307B"/>
    <w:rsid w:val="00A64625"/>
    <w:rsid w:val="00A672E0"/>
    <w:rsid w:val="00A77B18"/>
    <w:rsid w:val="00A85BBC"/>
    <w:rsid w:val="00A87A05"/>
    <w:rsid w:val="00A95368"/>
    <w:rsid w:val="00AA1B4A"/>
    <w:rsid w:val="00AA5736"/>
    <w:rsid w:val="00AA5935"/>
    <w:rsid w:val="00AA7E69"/>
    <w:rsid w:val="00AB6258"/>
    <w:rsid w:val="00AC061C"/>
    <w:rsid w:val="00AC253F"/>
    <w:rsid w:val="00AC6929"/>
    <w:rsid w:val="00AC6CA6"/>
    <w:rsid w:val="00AC78A5"/>
    <w:rsid w:val="00AD37A6"/>
    <w:rsid w:val="00AD52A9"/>
    <w:rsid w:val="00AE4613"/>
    <w:rsid w:val="00AE7C48"/>
    <w:rsid w:val="00AE7DFB"/>
    <w:rsid w:val="00AF16C5"/>
    <w:rsid w:val="00AF1C34"/>
    <w:rsid w:val="00AF3082"/>
    <w:rsid w:val="00AF3755"/>
    <w:rsid w:val="00AF390C"/>
    <w:rsid w:val="00AF538A"/>
    <w:rsid w:val="00B03A89"/>
    <w:rsid w:val="00B07441"/>
    <w:rsid w:val="00B10812"/>
    <w:rsid w:val="00B115AD"/>
    <w:rsid w:val="00B133E7"/>
    <w:rsid w:val="00B215C4"/>
    <w:rsid w:val="00B264B4"/>
    <w:rsid w:val="00B27628"/>
    <w:rsid w:val="00B30235"/>
    <w:rsid w:val="00B350BE"/>
    <w:rsid w:val="00B431FF"/>
    <w:rsid w:val="00B44A13"/>
    <w:rsid w:val="00B603AE"/>
    <w:rsid w:val="00B61035"/>
    <w:rsid w:val="00B62565"/>
    <w:rsid w:val="00B668AD"/>
    <w:rsid w:val="00B856C7"/>
    <w:rsid w:val="00B85F2B"/>
    <w:rsid w:val="00B86F42"/>
    <w:rsid w:val="00B941D9"/>
    <w:rsid w:val="00BA6030"/>
    <w:rsid w:val="00BA79F8"/>
    <w:rsid w:val="00BB00FB"/>
    <w:rsid w:val="00BB4969"/>
    <w:rsid w:val="00BB7748"/>
    <w:rsid w:val="00BB79DA"/>
    <w:rsid w:val="00BC3A9B"/>
    <w:rsid w:val="00BC5DC5"/>
    <w:rsid w:val="00BC6343"/>
    <w:rsid w:val="00BD06A8"/>
    <w:rsid w:val="00BD152E"/>
    <w:rsid w:val="00BD16AD"/>
    <w:rsid w:val="00BE00DE"/>
    <w:rsid w:val="00BF0419"/>
    <w:rsid w:val="00BF7DC6"/>
    <w:rsid w:val="00C01659"/>
    <w:rsid w:val="00C016F6"/>
    <w:rsid w:val="00C05C0F"/>
    <w:rsid w:val="00C10E8D"/>
    <w:rsid w:val="00C16369"/>
    <w:rsid w:val="00C2107F"/>
    <w:rsid w:val="00C225DB"/>
    <w:rsid w:val="00C22D8F"/>
    <w:rsid w:val="00C2592B"/>
    <w:rsid w:val="00C36C28"/>
    <w:rsid w:val="00C414B4"/>
    <w:rsid w:val="00C57722"/>
    <w:rsid w:val="00C8245C"/>
    <w:rsid w:val="00C854D7"/>
    <w:rsid w:val="00C8754A"/>
    <w:rsid w:val="00CB03A7"/>
    <w:rsid w:val="00CB1C04"/>
    <w:rsid w:val="00CB4F0E"/>
    <w:rsid w:val="00CB5291"/>
    <w:rsid w:val="00CB68E3"/>
    <w:rsid w:val="00CB6911"/>
    <w:rsid w:val="00CC3649"/>
    <w:rsid w:val="00CC381C"/>
    <w:rsid w:val="00CC6DE5"/>
    <w:rsid w:val="00CC770F"/>
    <w:rsid w:val="00CC7738"/>
    <w:rsid w:val="00CD72D1"/>
    <w:rsid w:val="00CE37D5"/>
    <w:rsid w:val="00CE718D"/>
    <w:rsid w:val="00CF1862"/>
    <w:rsid w:val="00D03BD6"/>
    <w:rsid w:val="00D136BC"/>
    <w:rsid w:val="00D16857"/>
    <w:rsid w:val="00D20213"/>
    <w:rsid w:val="00D21BF9"/>
    <w:rsid w:val="00D260DC"/>
    <w:rsid w:val="00D32DA1"/>
    <w:rsid w:val="00D34010"/>
    <w:rsid w:val="00D44EC0"/>
    <w:rsid w:val="00D50562"/>
    <w:rsid w:val="00D52A1E"/>
    <w:rsid w:val="00D5400D"/>
    <w:rsid w:val="00D55D8F"/>
    <w:rsid w:val="00D56BFB"/>
    <w:rsid w:val="00D64881"/>
    <w:rsid w:val="00D66B84"/>
    <w:rsid w:val="00D70071"/>
    <w:rsid w:val="00D715AC"/>
    <w:rsid w:val="00D817A4"/>
    <w:rsid w:val="00D823F8"/>
    <w:rsid w:val="00D832CD"/>
    <w:rsid w:val="00D84DD9"/>
    <w:rsid w:val="00D85B72"/>
    <w:rsid w:val="00D877A6"/>
    <w:rsid w:val="00D877E4"/>
    <w:rsid w:val="00D90A9A"/>
    <w:rsid w:val="00D96EDC"/>
    <w:rsid w:val="00DB023E"/>
    <w:rsid w:val="00DB290D"/>
    <w:rsid w:val="00DB350B"/>
    <w:rsid w:val="00DB728D"/>
    <w:rsid w:val="00DC3BFE"/>
    <w:rsid w:val="00DC67A2"/>
    <w:rsid w:val="00DD03AA"/>
    <w:rsid w:val="00DD28FE"/>
    <w:rsid w:val="00DD32C9"/>
    <w:rsid w:val="00DD6EBD"/>
    <w:rsid w:val="00DD72B1"/>
    <w:rsid w:val="00DE07B0"/>
    <w:rsid w:val="00DE1A44"/>
    <w:rsid w:val="00DE22F4"/>
    <w:rsid w:val="00DE4372"/>
    <w:rsid w:val="00DE7AC3"/>
    <w:rsid w:val="00DF6653"/>
    <w:rsid w:val="00E01963"/>
    <w:rsid w:val="00E026F2"/>
    <w:rsid w:val="00E04352"/>
    <w:rsid w:val="00E0572D"/>
    <w:rsid w:val="00E0575A"/>
    <w:rsid w:val="00E10EDA"/>
    <w:rsid w:val="00E11A2D"/>
    <w:rsid w:val="00E20C3F"/>
    <w:rsid w:val="00E231C4"/>
    <w:rsid w:val="00E23805"/>
    <w:rsid w:val="00E33FE5"/>
    <w:rsid w:val="00E372D7"/>
    <w:rsid w:val="00E44F39"/>
    <w:rsid w:val="00E53155"/>
    <w:rsid w:val="00E551D1"/>
    <w:rsid w:val="00E56FA2"/>
    <w:rsid w:val="00E6317A"/>
    <w:rsid w:val="00E63E15"/>
    <w:rsid w:val="00E70E50"/>
    <w:rsid w:val="00E72C0E"/>
    <w:rsid w:val="00E72C36"/>
    <w:rsid w:val="00E72F94"/>
    <w:rsid w:val="00E73718"/>
    <w:rsid w:val="00E80BCD"/>
    <w:rsid w:val="00E82952"/>
    <w:rsid w:val="00E93D2C"/>
    <w:rsid w:val="00E94C13"/>
    <w:rsid w:val="00E95F32"/>
    <w:rsid w:val="00EA66FF"/>
    <w:rsid w:val="00EB72A6"/>
    <w:rsid w:val="00EC204A"/>
    <w:rsid w:val="00EC24AF"/>
    <w:rsid w:val="00ED08FF"/>
    <w:rsid w:val="00ED2EE0"/>
    <w:rsid w:val="00ED551A"/>
    <w:rsid w:val="00ED7164"/>
    <w:rsid w:val="00EE3412"/>
    <w:rsid w:val="00EF33C7"/>
    <w:rsid w:val="00F03018"/>
    <w:rsid w:val="00F06D86"/>
    <w:rsid w:val="00F06F2C"/>
    <w:rsid w:val="00F07800"/>
    <w:rsid w:val="00F12BEA"/>
    <w:rsid w:val="00F1617E"/>
    <w:rsid w:val="00F16202"/>
    <w:rsid w:val="00F23917"/>
    <w:rsid w:val="00F25723"/>
    <w:rsid w:val="00F317C4"/>
    <w:rsid w:val="00F35B83"/>
    <w:rsid w:val="00F43A55"/>
    <w:rsid w:val="00F46A58"/>
    <w:rsid w:val="00F508C9"/>
    <w:rsid w:val="00F5215C"/>
    <w:rsid w:val="00F53D4E"/>
    <w:rsid w:val="00F54481"/>
    <w:rsid w:val="00F555E9"/>
    <w:rsid w:val="00F563B6"/>
    <w:rsid w:val="00F56A6F"/>
    <w:rsid w:val="00F63218"/>
    <w:rsid w:val="00F65160"/>
    <w:rsid w:val="00F656CF"/>
    <w:rsid w:val="00F67D63"/>
    <w:rsid w:val="00F729FB"/>
    <w:rsid w:val="00F7305B"/>
    <w:rsid w:val="00F73C2A"/>
    <w:rsid w:val="00F766C9"/>
    <w:rsid w:val="00F82907"/>
    <w:rsid w:val="00F83AA2"/>
    <w:rsid w:val="00F84CF7"/>
    <w:rsid w:val="00F8568C"/>
    <w:rsid w:val="00F85722"/>
    <w:rsid w:val="00F878BE"/>
    <w:rsid w:val="00F91292"/>
    <w:rsid w:val="00FA377A"/>
    <w:rsid w:val="00FB2524"/>
    <w:rsid w:val="00FB741E"/>
    <w:rsid w:val="00FC3D59"/>
    <w:rsid w:val="00FC5E48"/>
    <w:rsid w:val="00FD1C47"/>
    <w:rsid w:val="00FD7297"/>
    <w:rsid w:val="00FE0E45"/>
    <w:rsid w:val="00FE1928"/>
    <w:rsid w:val="00FE379D"/>
    <w:rsid w:val="00FE58AE"/>
    <w:rsid w:val="00FE6EB8"/>
    <w:rsid w:val="00FF0564"/>
    <w:rsid w:val="00FF078C"/>
    <w:rsid w:val="00FF557F"/>
    <w:rsid w:val="00FF5C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AE7860"/>
  <w15:docId w15:val="{31BDDA91-A372-4BE4-A31A-FC60A57F1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3210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0"/>
    <w:next w:val="a0"/>
    <w:link w:val="10"/>
    <w:qFormat/>
    <w:rsid w:val="0033210B"/>
    <w:pPr>
      <w:keepNext/>
      <w:tabs>
        <w:tab w:val="num" w:pos="432"/>
      </w:tabs>
      <w:autoSpaceDE w:val="0"/>
      <w:ind w:firstLine="284"/>
      <w:outlineLvl w:val="0"/>
    </w:pPr>
  </w:style>
  <w:style w:type="paragraph" w:styleId="3">
    <w:name w:val="heading 3"/>
    <w:basedOn w:val="a0"/>
    <w:next w:val="a0"/>
    <w:link w:val="30"/>
    <w:qFormat/>
    <w:rsid w:val="00324846"/>
    <w:pPr>
      <w:keepNext/>
      <w:suppressAutoHyphens w:val="0"/>
      <w:spacing w:before="240" w:after="60"/>
      <w:outlineLvl w:val="2"/>
    </w:pPr>
    <w:rPr>
      <w:rFonts w:ascii="Cambria" w:hAnsi="Cambria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3210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5z0">
    <w:name w:val="WW8Num5z0"/>
    <w:rsid w:val="0033210B"/>
    <w:rPr>
      <w:rFonts w:ascii="Symbol" w:hAnsi="Symbol"/>
      <w:color w:val="auto"/>
    </w:rPr>
  </w:style>
  <w:style w:type="character" w:customStyle="1" w:styleId="WW8Num5z1">
    <w:name w:val="WW8Num5z1"/>
    <w:rsid w:val="0033210B"/>
    <w:rPr>
      <w:rFonts w:ascii="Courier New" w:hAnsi="Courier New" w:cs="Courier New"/>
    </w:rPr>
  </w:style>
  <w:style w:type="character" w:customStyle="1" w:styleId="WW8Num5z2">
    <w:name w:val="WW8Num5z2"/>
    <w:rsid w:val="0033210B"/>
    <w:rPr>
      <w:rFonts w:ascii="Wingdings" w:hAnsi="Wingdings"/>
    </w:rPr>
  </w:style>
  <w:style w:type="character" w:customStyle="1" w:styleId="WW8Num5z3">
    <w:name w:val="WW8Num5z3"/>
    <w:rsid w:val="0033210B"/>
    <w:rPr>
      <w:rFonts w:ascii="Symbol" w:hAnsi="Symbol"/>
    </w:rPr>
  </w:style>
  <w:style w:type="character" w:customStyle="1" w:styleId="11">
    <w:name w:val="Основной шрифт абзаца1"/>
    <w:rsid w:val="0033210B"/>
  </w:style>
  <w:style w:type="character" w:customStyle="1" w:styleId="a4">
    <w:name w:val="Символ сноски"/>
    <w:basedOn w:val="11"/>
    <w:rsid w:val="0033210B"/>
    <w:rPr>
      <w:vertAlign w:val="superscript"/>
    </w:rPr>
  </w:style>
  <w:style w:type="character" w:customStyle="1" w:styleId="a5">
    <w:name w:val="Основной текст Знак"/>
    <w:basedOn w:val="11"/>
    <w:rsid w:val="0033210B"/>
    <w:rPr>
      <w:sz w:val="24"/>
      <w:szCs w:val="24"/>
      <w:lang w:val="ru-RU" w:eastAsia="ar-SA" w:bidi="ar-SA"/>
    </w:rPr>
  </w:style>
  <w:style w:type="character" w:styleId="a6">
    <w:name w:val="page number"/>
    <w:basedOn w:val="11"/>
    <w:semiHidden/>
    <w:rsid w:val="0033210B"/>
  </w:style>
  <w:style w:type="character" w:styleId="a7">
    <w:name w:val="footnote reference"/>
    <w:semiHidden/>
    <w:rsid w:val="0033210B"/>
    <w:rPr>
      <w:vertAlign w:val="superscript"/>
    </w:rPr>
  </w:style>
  <w:style w:type="character" w:styleId="a8">
    <w:name w:val="endnote reference"/>
    <w:semiHidden/>
    <w:rsid w:val="0033210B"/>
    <w:rPr>
      <w:vertAlign w:val="superscript"/>
    </w:rPr>
  </w:style>
  <w:style w:type="character" w:customStyle="1" w:styleId="a9">
    <w:name w:val="Символы концевой сноски"/>
    <w:rsid w:val="0033210B"/>
  </w:style>
  <w:style w:type="paragraph" w:customStyle="1" w:styleId="12">
    <w:name w:val="Заголовок1"/>
    <w:basedOn w:val="a0"/>
    <w:next w:val="aa"/>
    <w:rsid w:val="0033210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a">
    <w:name w:val="Body Text"/>
    <w:basedOn w:val="a0"/>
    <w:link w:val="13"/>
    <w:semiHidden/>
    <w:rsid w:val="0033210B"/>
    <w:pPr>
      <w:spacing w:after="120"/>
    </w:pPr>
  </w:style>
  <w:style w:type="character" w:customStyle="1" w:styleId="13">
    <w:name w:val="Основной текст Знак1"/>
    <w:basedOn w:val="a1"/>
    <w:link w:val="aa"/>
    <w:semiHidden/>
    <w:rsid w:val="003321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List"/>
    <w:basedOn w:val="a0"/>
    <w:semiHidden/>
    <w:rsid w:val="0033210B"/>
    <w:pPr>
      <w:ind w:left="283" w:hanging="283"/>
    </w:pPr>
  </w:style>
  <w:style w:type="paragraph" w:customStyle="1" w:styleId="14">
    <w:name w:val="Название1"/>
    <w:basedOn w:val="a0"/>
    <w:rsid w:val="0033210B"/>
    <w:pPr>
      <w:suppressLineNumbers/>
      <w:spacing w:before="120" w:after="120"/>
    </w:pPr>
    <w:rPr>
      <w:rFonts w:cs="Tahoma"/>
      <w:i/>
      <w:iCs/>
    </w:rPr>
  </w:style>
  <w:style w:type="paragraph" w:customStyle="1" w:styleId="15">
    <w:name w:val="Указатель1"/>
    <w:basedOn w:val="a0"/>
    <w:rsid w:val="0033210B"/>
    <w:pPr>
      <w:suppressLineNumbers/>
    </w:pPr>
    <w:rPr>
      <w:rFonts w:cs="Tahoma"/>
    </w:rPr>
  </w:style>
  <w:style w:type="paragraph" w:styleId="ac">
    <w:name w:val="Normal (Web)"/>
    <w:basedOn w:val="a0"/>
    <w:rsid w:val="0033210B"/>
    <w:pPr>
      <w:spacing w:before="280" w:after="280"/>
    </w:pPr>
  </w:style>
  <w:style w:type="paragraph" w:customStyle="1" w:styleId="21">
    <w:name w:val="Список 21"/>
    <w:basedOn w:val="a0"/>
    <w:rsid w:val="0033210B"/>
    <w:pPr>
      <w:ind w:left="566" w:hanging="283"/>
    </w:pPr>
  </w:style>
  <w:style w:type="paragraph" w:customStyle="1" w:styleId="210">
    <w:name w:val="Основной текст с отступом 21"/>
    <w:basedOn w:val="a0"/>
    <w:rsid w:val="0033210B"/>
    <w:pPr>
      <w:spacing w:after="120" w:line="480" w:lineRule="auto"/>
      <w:ind w:left="283"/>
    </w:pPr>
  </w:style>
  <w:style w:type="paragraph" w:styleId="ad">
    <w:name w:val="footnote text"/>
    <w:basedOn w:val="a0"/>
    <w:link w:val="ae"/>
    <w:semiHidden/>
    <w:rsid w:val="0033210B"/>
    <w:rPr>
      <w:sz w:val="20"/>
      <w:szCs w:val="20"/>
    </w:rPr>
  </w:style>
  <w:style w:type="character" w:customStyle="1" w:styleId="ae">
    <w:name w:val="Текст сноски Знак"/>
    <w:basedOn w:val="a1"/>
    <w:link w:val="ad"/>
    <w:semiHidden/>
    <w:rsid w:val="0033210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1">
    <w:name w:val="Основной текст 21"/>
    <w:basedOn w:val="a0"/>
    <w:rsid w:val="0033210B"/>
    <w:pPr>
      <w:spacing w:after="120" w:line="480" w:lineRule="auto"/>
    </w:pPr>
  </w:style>
  <w:style w:type="paragraph" w:customStyle="1" w:styleId="2">
    <w:name w:val="Знак2"/>
    <w:basedOn w:val="a0"/>
    <w:rsid w:val="003321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">
    <w:name w:val="footer"/>
    <w:basedOn w:val="a0"/>
    <w:link w:val="af0"/>
    <w:uiPriority w:val="99"/>
    <w:rsid w:val="0033210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3321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Balloon Text"/>
    <w:basedOn w:val="a0"/>
    <w:link w:val="af2"/>
    <w:rsid w:val="0033210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rsid w:val="0033210B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22">
    <w:name w:val="Основной текст 22"/>
    <w:basedOn w:val="a0"/>
    <w:rsid w:val="0033210B"/>
    <w:pPr>
      <w:widowControl w:val="0"/>
      <w:jc w:val="both"/>
    </w:pPr>
  </w:style>
  <w:style w:type="paragraph" w:styleId="af3">
    <w:name w:val="header"/>
    <w:basedOn w:val="a0"/>
    <w:link w:val="af4"/>
    <w:semiHidden/>
    <w:rsid w:val="0033210B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semiHidden/>
    <w:rsid w:val="003321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5">
    <w:name w:val="Body Text Indent"/>
    <w:basedOn w:val="a0"/>
    <w:link w:val="af6"/>
    <w:semiHidden/>
    <w:rsid w:val="0033210B"/>
    <w:pPr>
      <w:spacing w:after="120"/>
      <w:ind w:left="283"/>
    </w:pPr>
  </w:style>
  <w:style w:type="character" w:customStyle="1" w:styleId="af6">
    <w:name w:val="Основной текст с отступом Знак"/>
    <w:basedOn w:val="a1"/>
    <w:link w:val="af5"/>
    <w:semiHidden/>
    <w:rsid w:val="003321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7">
    <w:name w:val="Содержимое таблицы"/>
    <w:basedOn w:val="a0"/>
    <w:rsid w:val="0033210B"/>
    <w:pPr>
      <w:suppressLineNumbers/>
    </w:pPr>
  </w:style>
  <w:style w:type="paragraph" w:customStyle="1" w:styleId="af8">
    <w:name w:val="Заголовок таблицы"/>
    <w:basedOn w:val="af7"/>
    <w:rsid w:val="0033210B"/>
    <w:pPr>
      <w:jc w:val="center"/>
    </w:pPr>
    <w:rPr>
      <w:b/>
      <w:bCs/>
    </w:rPr>
  </w:style>
  <w:style w:type="paragraph" w:customStyle="1" w:styleId="af9">
    <w:name w:val="Содержимое врезки"/>
    <w:basedOn w:val="aa"/>
    <w:rsid w:val="0033210B"/>
  </w:style>
  <w:style w:type="paragraph" w:customStyle="1" w:styleId="a">
    <w:name w:val="Перечисление для таблиц"/>
    <w:basedOn w:val="a0"/>
    <w:rsid w:val="0033210B"/>
    <w:pPr>
      <w:numPr>
        <w:numId w:val="2"/>
      </w:numPr>
      <w:tabs>
        <w:tab w:val="clear" w:pos="644"/>
        <w:tab w:val="left" w:pos="227"/>
      </w:tabs>
      <w:suppressAutoHyphens w:val="0"/>
      <w:ind w:left="227" w:hanging="227"/>
      <w:jc w:val="both"/>
    </w:pPr>
    <w:rPr>
      <w:sz w:val="22"/>
      <w:szCs w:val="22"/>
      <w:lang w:eastAsia="ru-RU"/>
    </w:rPr>
  </w:style>
  <w:style w:type="paragraph" w:styleId="20">
    <w:name w:val="List 2"/>
    <w:basedOn w:val="a0"/>
    <w:rsid w:val="0033210B"/>
    <w:pPr>
      <w:ind w:left="566" w:hanging="283"/>
    </w:pPr>
  </w:style>
  <w:style w:type="table" w:styleId="afa">
    <w:name w:val="Table Grid"/>
    <w:basedOn w:val="a2"/>
    <w:uiPriority w:val="59"/>
    <w:rsid w:val="0033210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3210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b">
    <w:name w:val="List Paragraph"/>
    <w:basedOn w:val="a0"/>
    <w:qFormat/>
    <w:rsid w:val="0033210B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afc">
    <w:name w:val="Знак Знак Знак Знак"/>
    <w:basedOn w:val="a0"/>
    <w:rsid w:val="0033210B"/>
    <w:pPr>
      <w:tabs>
        <w:tab w:val="num" w:pos="643"/>
      </w:tabs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d">
    <w:name w:val="Hyperlink"/>
    <w:basedOn w:val="a1"/>
    <w:rsid w:val="0033210B"/>
    <w:rPr>
      <w:color w:val="0000FF"/>
      <w:u w:val="single"/>
    </w:rPr>
  </w:style>
  <w:style w:type="paragraph" w:customStyle="1" w:styleId="t1">
    <w:name w:val="t1"/>
    <w:basedOn w:val="a0"/>
    <w:rsid w:val="0033210B"/>
    <w:pPr>
      <w:suppressAutoHyphens w:val="0"/>
      <w:ind w:left="225"/>
    </w:pPr>
    <w:rPr>
      <w:color w:val="000000"/>
      <w:sz w:val="19"/>
      <w:szCs w:val="19"/>
      <w:lang w:eastAsia="ru-RU"/>
    </w:rPr>
  </w:style>
  <w:style w:type="character" w:styleId="afe">
    <w:name w:val="line number"/>
    <w:basedOn w:val="a1"/>
    <w:uiPriority w:val="99"/>
    <w:semiHidden/>
    <w:unhideWhenUsed/>
    <w:rsid w:val="00DE7AC3"/>
  </w:style>
  <w:style w:type="character" w:customStyle="1" w:styleId="apple-style-span">
    <w:name w:val="apple-style-span"/>
    <w:basedOn w:val="a1"/>
    <w:rsid w:val="00792E8C"/>
  </w:style>
  <w:style w:type="paragraph" w:styleId="23">
    <w:name w:val="Body Text 2"/>
    <w:basedOn w:val="a0"/>
    <w:link w:val="24"/>
    <w:uiPriority w:val="99"/>
    <w:semiHidden/>
    <w:unhideWhenUsed/>
    <w:rsid w:val="00D16857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uiPriority w:val="99"/>
    <w:semiHidden/>
    <w:rsid w:val="00D1685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30">
    <w:name w:val="Заголовок 3 Знак"/>
    <w:basedOn w:val="a1"/>
    <w:link w:val="3"/>
    <w:rsid w:val="00324846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324846"/>
    <w:pPr>
      <w:widowControl w:val="0"/>
      <w:spacing w:after="0" w:line="240" w:lineRule="auto"/>
      <w:ind w:firstLine="160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paragraph" w:customStyle="1" w:styleId="aff">
    <w:name w:val="Стиль"/>
    <w:rsid w:val="002F0EC2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table" w:customStyle="1" w:styleId="16">
    <w:name w:val="Сетка таблицы1"/>
    <w:basedOn w:val="a2"/>
    <w:next w:val="afa"/>
    <w:uiPriority w:val="59"/>
    <w:rsid w:val="005377AE"/>
    <w:pPr>
      <w:spacing w:after="0" w:line="240" w:lineRule="auto"/>
    </w:pPr>
    <w:rPr>
      <w:rFonts w:eastAsia="PMingLi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-serp-itemlinks-item">
    <w:name w:val="b-serp-item__links-item"/>
    <w:basedOn w:val="a1"/>
    <w:rsid w:val="00671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08521-9200-4A04-BAD1-2FB4A9C5C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BMK</Company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ПК Администратор</cp:lastModifiedBy>
  <cp:revision>3</cp:revision>
  <cp:lastPrinted>2020-07-22T07:27:00Z</cp:lastPrinted>
  <dcterms:created xsi:type="dcterms:W3CDTF">2022-05-23T10:21:00Z</dcterms:created>
  <dcterms:modified xsi:type="dcterms:W3CDTF">2026-05-15T10:11:00Z</dcterms:modified>
</cp:coreProperties>
</file>